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FFAD" w14:textId="1D94FF8D" w:rsidR="004E297B" w:rsidRPr="00FC4702" w:rsidRDefault="00FC4702" w:rsidP="00FC4702">
      <w:pPr>
        <w:spacing w:before="48"/>
        <w:ind w:left="2379" w:right="2396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D9944E4"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left:0;text-align:left;margin-left:29.45pt;margin-top:19.5pt;width:12pt;height:18.15pt;z-index:-251644928;mso-position-horizontal-relative:page;mso-position-vertical-relative:page" filled="f" stroked="f">
            <v:textbox inset="0,0,0,0">
              <w:txbxContent>
                <w:p w14:paraId="79CDB2EA" w14:textId="77777777" w:rsidR="004E297B" w:rsidRDefault="00FC4702">
                  <w:pPr>
                    <w:spacing w:line="340" w:lineRule="exact"/>
                    <w:ind w:right="-74"/>
                    <w:rPr>
                      <w:sz w:val="36"/>
                      <w:szCs w:val="36"/>
                    </w:rPr>
                  </w:pPr>
                  <w:hyperlink r:id="rId5">
                    <w:r>
                      <w:rPr>
                        <w:color w:val="FFFFFF"/>
                        <w:position w:val="1"/>
                        <w:sz w:val="36"/>
                        <w:szCs w:val="36"/>
                      </w:rPr>
                      <w:t>V</w:t>
                    </w:r>
                  </w:hyperlink>
                </w:p>
              </w:txbxContent>
            </v:textbox>
            <w10:wrap anchorx="page" anchory="page"/>
          </v:shape>
        </w:pict>
      </w:r>
      <w:r w:rsidRPr="00FC4702">
        <w:rPr>
          <w:rFonts w:asciiTheme="minorHAnsi" w:hAnsiTheme="minorHAnsi" w:cstheme="minorHAnsi"/>
          <w:b/>
          <w:color w:val="FFFFFF"/>
          <w:spacing w:val="2"/>
          <w:w w:val="89"/>
          <w:sz w:val="32"/>
          <w:szCs w:val="32"/>
        </w:rPr>
        <w:t>R</w:t>
      </w:r>
      <w:r w:rsidRPr="00FC4702">
        <w:rPr>
          <w:rFonts w:asciiTheme="minorHAnsi" w:hAnsiTheme="minorHAnsi" w:cstheme="minorHAnsi"/>
          <w:b/>
          <w:color w:val="FFFFFF"/>
          <w:spacing w:val="1"/>
          <w:w w:val="129"/>
          <w:sz w:val="32"/>
          <w:szCs w:val="32"/>
        </w:rPr>
        <w:t>e</w:t>
      </w:r>
      <w:r w:rsidRPr="00FC4702">
        <w:rPr>
          <w:rFonts w:asciiTheme="minorHAnsi" w:hAnsiTheme="minorHAnsi" w:cstheme="minorHAnsi"/>
          <w:b/>
          <w:color w:val="FFFFFF"/>
          <w:spacing w:val="1"/>
          <w:w w:val="118"/>
          <w:sz w:val="32"/>
          <w:szCs w:val="32"/>
        </w:rPr>
        <w:t>s</w:t>
      </w:r>
      <w:r w:rsidRPr="00FC4702">
        <w:rPr>
          <w:rFonts w:asciiTheme="minorHAnsi" w:hAnsiTheme="minorHAnsi" w:cstheme="minorHAnsi"/>
          <w:b/>
          <w:color w:val="FFFFFF"/>
          <w:spacing w:val="1"/>
          <w:w w:val="103"/>
          <w:sz w:val="32"/>
          <w:szCs w:val="32"/>
        </w:rPr>
        <w:t>u</w:t>
      </w:r>
      <w:r w:rsidRPr="00FC4702">
        <w:rPr>
          <w:rFonts w:asciiTheme="minorHAnsi" w:hAnsiTheme="minorHAnsi" w:cstheme="minorHAnsi"/>
          <w:b/>
          <w:color w:val="FFFFFF"/>
          <w:spacing w:val="2"/>
          <w:w w:val="104"/>
          <w:sz w:val="32"/>
          <w:szCs w:val="32"/>
        </w:rPr>
        <w:t>m</w:t>
      </w:r>
      <w:r w:rsidRPr="00FC4702">
        <w:rPr>
          <w:rFonts w:asciiTheme="minorHAnsi" w:hAnsiTheme="minorHAnsi" w:cstheme="minorHAnsi"/>
          <w:b/>
          <w:color w:val="FFFFFF"/>
          <w:w w:val="129"/>
          <w:sz w:val="32"/>
          <w:szCs w:val="32"/>
        </w:rPr>
        <w:t>e</w:t>
      </w:r>
      <w:r w:rsidRPr="00FC4702">
        <w:rPr>
          <w:rFonts w:asciiTheme="minorHAnsi" w:hAnsiTheme="minorHAnsi" w:cstheme="minorHAnsi"/>
          <w:b/>
          <w:color w:val="FFFFFF"/>
          <w:spacing w:val="17"/>
          <w:sz w:val="32"/>
          <w:szCs w:val="32"/>
        </w:rPr>
        <w:t xml:space="preserve"> </w:t>
      </w:r>
    </w:p>
    <w:p w14:paraId="3F64E9F5" w14:textId="03F756FE" w:rsidR="004E297B" w:rsidRPr="00FC4702" w:rsidRDefault="00FC4702" w:rsidP="00FC4702">
      <w:pPr>
        <w:spacing w:before="18" w:line="200" w:lineRule="exact"/>
        <w:jc w:val="center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z w:val="22"/>
          <w:szCs w:val="22"/>
        </w:rPr>
        <w:t>Malachi Knox</w:t>
      </w:r>
    </w:p>
    <w:p w14:paraId="1D702AFB" w14:textId="1FA28FA3" w:rsidR="004E297B" w:rsidRPr="00FC4702" w:rsidRDefault="00FC4702">
      <w:pPr>
        <w:spacing w:line="220" w:lineRule="exact"/>
        <w:ind w:left="2842" w:right="2795"/>
        <w:jc w:val="center"/>
        <w:rPr>
          <w:rFonts w:asciiTheme="minorHAnsi" w:hAnsiTheme="minorHAnsi" w:cstheme="minorHAnsi"/>
          <w:sz w:val="21"/>
          <w:szCs w:val="21"/>
        </w:rPr>
      </w:pP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850</w:t>
      </w:r>
      <w:r w:rsidRPr="00FC4702">
        <w:rPr>
          <w:rFonts w:asciiTheme="minorHAnsi" w:hAnsiTheme="minorHAnsi" w:cstheme="minorHAnsi"/>
          <w:b/>
          <w:sz w:val="21"/>
          <w:szCs w:val="21"/>
        </w:rPr>
        <w:t>8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 xml:space="preserve"> Ham</w:t>
      </w:r>
      <w:r w:rsidRPr="00FC4702">
        <w:rPr>
          <w:rFonts w:asciiTheme="minorHAnsi" w:hAnsiTheme="minorHAnsi" w:cstheme="minorHAnsi"/>
          <w:b/>
          <w:sz w:val="21"/>
          <w:szCs w:val="21"/>
        </w:rPr>
        <w:t>ill</w:t>
      </w:r>
      <w:r w:rsidRPr="00FC4702">
        <w:rPr>
          <w:rFonts w:asciiTheme="minorHAnsi" w:hAnsiTheme="minorHAnsi" w:cstheme="minorHAnsi"/>
          <w:b/>
          <w:spacing w:val="-5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Shoa</w:t>
      </w:r>
      <w:r w:rsidRPr="00FC4702">
        <w:rPr>
          <w:rFonts w:asciiTheme="minorHAnsi" w:hAnsiTheme="minorHAnsi" w:cstheme="minorHAnsi"/>
          <w:b/>
          <w:spacing w:val="14"/>
          <w:sz w:val="21"/>
          <w:szCs w:val="21"/>
        </w:rPr>
        <w:t>l</w:t>
      </w:r>
      <w:r w:rsidRPr="00FC4702">
        <w:rPr>
          <w:rFonts w:asciiTheme="minorHAnsi" w:hAnsiTheme="minorHAnsi" w:cstheme="minorHAnsi"/>
          <w:b/>
          <w:sz w:val="21"/>
          <w:szCs w:val="21"/>
        </w:rPr>
        <w:t>,</w:t>
      </w:r>
      <w:r w:rsidRPr="00FC4702">
        <w:rPr>
          <w:rFonts w:asciiTheme="minorHAnsi" w:hAnsiTheme="minorHAnsi" w:cstheme="minorHAnsi"/>
          <w:b/>
          <w:spacing w:val="2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Ch</w:t>
      </w:r>
      <w:r w:rsidRPr="00FC4702">
        <w:rPr>
          <w:rFonts w:asciiTheme="minorHAnsi" w:hAnsiTheme="minorHAnsi" w:cstheme="minorHAnsi"/>
          <w:b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cag</w:t>
      </w:r>
      <w:r w:rsidRPr="00FC4702">
        <w:rPr>
          <w:rFonts w:asciiTheme="minorHAnsi" w:hAnsiTheme="minorHAnsi" w:cstheme="minorHAnsi"/>
          <w:b/>
          <w:spacing w:val="14"/>
          <w:sz w:val="21"/>
          <w:szCs w:val="21"/>
        </w:rPr>
        <w:t>o</w:t>
      </w:r>
      <w:r w:rsidRPr="00FC4702">
        <w:rPr>
          <w:rFonts w:asciiTheme="minorHAnsi" w:hAnsiTheme="minorHAnsi" w:cstheme="minorHAnsi"/>
          <w:b/>
          <w:sz w:val="21"/>
          <w:szCs w:val="21"/>
        </w:rPr>
        <w:t>,</w:t>
      </w:r>
      <w:r w:rsidRPr="00FC4702">
        <w:rPr>
          <w:rFonts w:asciiTheme="minorHAnsi" w:hAnsiTheme="minorHAnsi" w:cstheme="minorHAnsi"/>
          <w:b/>
          <w:spacing w:val="-9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z w:val="21"/>
          <w:szCs w:val="21"/>
        </w:rPr>
        <w:t>L</w:t>
      </w:r>
      <w:r w:rsidRPr="00FC4702">
        <w:rPr>
          <w:rFonts w:asciiTheme="minorHAnsi" w:hAnsiTheme="minorHAnsi" w:cstheme="minorHAnsi"/>
          <w:b/>
          <w:spacing w:val="5"/>
          <w:sz w:val="21"/>
          <w:szCs w:val="21"/>
        </w:rPr>
        <w:t xml:space="preserve"> </w:t>
      </w:r>
      <w:r w:rsidRPr="00FC4702">
        <w:rPr>
          <w:rFonts w:asciiTheme="minorHAnsi" w:eastAsia="Bookman Old Style" w:hAnsiTheme="minorHAnsi" w:cstheme="minorHAnsi"/>
          <w:b/>
          <w:spacing w:val="-62"/>
          <w:w w:val="175"/>
          <w:sz w:val="19"/>
          <w:szCs w:val="19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w w:val="96"/>
          <w:sz w:val="21"/>
          <w:szCs w:val="21"/>
        </w:rPr>
        <w:t>Phon</w:t>
      </w:r>
      <w:r w:rsidRPr="00FC4702">
        <w:rPr>
          <w:rFonts w:asciiTheme="minorHAnsi" w:hAnsiTheme="minorHAnsi" w:cstheme="minorHAnsi"/>
          <w:b/>
          <w:spacing w:val="-1"/>
          <w:w w:val="96"/>
          <w:sz w:val="21"/>
          <w:szCs w:val="21"/>
        </w:rPr>
        <w:t>e</w:t>
      </w:r>
      <w:r w:rsidRPr="00FC4702">
        <w:rPr>
          <w:rFonts w:asciiTheme="minorHAnsi" w:hAnsiTheme="minorHAnsi" w:cstheme="minorHAnsi"/>
          <w:b/>
          <w:w w:val="96"/>
          <w:sz w:val="21"/>
          <w:szCs w:val="21"/>
        </w:rPr>
        <w:t>:</w:t>
      </w:r>
      <w:r w:rsidRPr="00FC4702">
        <w:rPr>
          <w:rFonts w:asciiTheme="minorHAnsi" w:hAnsiTheme="minorHAnsi" w:cstheme="minorHAnsi"/>
          <w:b/>
          <w:spacing w:val="3"/>
          <w:w w:val="96"/>
          <w:sz w:val="21"/>
          <w:szCs w:val="21"/>
        </w:rPr>
        <w:t xml:space="preserve"> </w:t>
      </w:r>
      <w:hyperlink r:id="rId6">
        <w:r w:rsidRPr="00FC4702">
          <w:rPr>
            <w:rFonts w:asciiTheme="minorHAnsi" w:hAnsiTheme="minorHAnsi" w:cstheme="minorHAnsi"/>
            <w:b/>
            <w:spacing w:val="1"/>
            <w:sz w:val="21"/>
            <w:szCs w:val="21"/>
          </w:rPr>
          <w:t>+</w:t>
        </w:r>
        <w:r w:rsidRPr="00FC4702">
          <w:rPr>
            <w:rFonts w:asciiTheme="minorHAnsi" w:hAnsiTheme="minorHAnsi" w:cstheme="minorHAnsi"/>
            <w:b/>
            <w:sz w:val="21"/>
            <w:szCs w:val="21"/>
          </w:rPr>
          <w:t>1</w:t>
        </w:r>
        <w:r w:rsidRPr="00FC4702">
          <w:rPr>
            <w:rFonts w:asciiTheme="minorHAnsi" w:hAnsiTheme="minorHAnsi" w:cstheme="minorHAnsi"/>
            <w:b/>
            <w:spacing w:val="23"/>
            <w:sz w:val="21"/>
            <w:szCs w:val="21"/>
          </w:rPr>
          <w:t xml:space="preserve"> </w:t>
        </w:r>
        <w:r w:rsidRPr="00FC4702">
          <w:rPr>
            <w:rFonts w:asciiTheme="minorHAnsi" w:hAnsiTheme="minorHAnsi" w:cstheme="minorHAnsi"/>
            <w:b/>
            <w:spacing w:val="1"/>
            <w:sz w:val="21"/>
            <w:szCs w:val="21"/>
          </w:rPr>
          <w:t>(555</w:t>
        </w:r>
        <w:r w:rsidRPr="00FC4702">
          <w:rPr>
            <w:rFonts w:asciiTheme="minorHAnsi" w:hAnsiTheme="minorHAnsi" w:cstheme="minorHAnsi"/>
            <w:b/>
            <w:sz w:val="21"/>
            <w:szCs w:val="21"/>
          </w:rPr>
          <w:t>)</w:t>
        </w:r>
        <w:r w:rsidRPr="00FC4702">
          <w:rPr>
            <w:rFonts w:asciiTheme="minorHAnsi" w:hAnsiTheme="minorHAnsi" w:cstheme="minorHAnsi"/>
            <w:b/>
            <w:spacing w:val="1"/>
            <w:sz w:val="21"/>
            <w:szCs w:val="21"/>
          </w:rPr>
          <w:t xml:space="preserve"> 17</w:t>
        </w:r>
        <w:r w:rsidRPr="00FC4702">
          <w:rPr>
            <w:rFonts w:asciiTheme="minorHAnsi" w:hAnsiTheme="minorHAnsi" w:cstheme="minorHAnsi"/>
            <w:b/>
            <w:sz w:val="21"/>
            <w:szCs w:val="21"/>
          </w:rPr>
          <w:t>9</w:t>
        </w:r>
        <w:r w:rsidRPr="00FC4702">
          <w:rPr>
            <w:rFonts w:asciiTheme="minorHAnsi" w:hAnsiTheme="minorHAnsi" w:cstheme="minorHAnsi"/>
            <w:b/>
            <w:spacing w:val="1"/>
            <w:sz w:val="21"/>
            <w:szCs w:val="21"/>
          </w:rPr>
          <w:t xml:space="preserve"> 313</w:t>
        </w:r>
        <w:r w:rsidRPr="00FC4702">
          <w:rPr>
            <w:rFonts w:asciiTheme="minorHAnsi" w:hAnsiTheme="minorHAnsi" w:cstheme="minorHAnsi"/>
            <w:b/>
            <w:sz w:val="21"/>
            <w:szCs w:val="21"/>
          </w:rPr>
          <w:t>7</w:t>
        </w:r>
      </w:hyperlink>
    </w:p>
    <w:p w14:paraId="65B32623" w14:textId="77777777" w:rsidR="004E297B" w:rsidRPr="00FC4702" w:rsidRDefault="004E297B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732DA3E4" w14:textId="42D0F77C" w:rsidR="00FC4702" w:rsidRPr="00FC4702" w:rsidRDefault="00FC4702">
      <w:pPr>
        <w:spacing w:before="8" w:line="280" w:lineRule="exact"/>
        <w:rPr>
          <w:rFonts w:asciiTheme="minorHAnsi" w:hAnsiTheme="minorHAnsi" w:cstheme="minorHAnsi"/>
          <w:sz w:val="28"/>
          <w:szCs w:val="28"/>
        </w:rPr>
        <w:sectPr w:rsidR="00FC4702" w:rsidRPr="00FC4702">
          <w:pgSz w:w="11900" w:h="16840"/>
          <w:pgMar w:top="120" w:right="400" w:bottom="0" w:left="380" w:header="720" w:footer="720" w:gutter="0"/>
          <w:cols w:space="720"/>
        </w:sectPr>
      </w:pPr>
    </w:p>
    <w:p w14:paraId="38F55152" w14:textId="77777777" w:rsidR="004E297B" w:rsidRPr="00FC4702" w:rsidRDefault="00FC4702">
      <w:pPr>
        <w:spacing w:before="36" w:line="240" w:lineRule="exact"/>
        <w:ind w:left="105" w:right="-52"/>
        <w:rPr>
          <w:rFonts w:asciiTheme="minorHAnsi" w:hAnsiTheme="minorHAnsi" w:cstheme="minorHAnsi"/>
          <w:sz w:val="21"/>
          <w:szCs w:val="21"/>
        </w:rPr>
      </w:pPr>
      <w:r w:rsidRPr="00FC4702">
        <w:rPr>
          <w:rFonts w:asciiTheme="minorHAnsi" w:hAnsiTheme="minorHAnsi" w:cstheme="minorHAnsi"/>
          <w:b/>
          <w:spacing w:val="1"/>
          <w:position w:val="1"/>
        </w:rPr>
        <w:t>EXPERIENC</w:t>
      </w:r>
      <w:r w:rsidRPr="00FC4702">
        <w:rPr>
          <w:rFonts w:asciiTheme="minorHAnsi" w:hAnsiTheme="minorHAnsi" w:cstheme="minorHAnsi"/>
          <w:b/>
          <w:position w:val="1"/>
        </w:rPr>
        <w:t xml:space="preserve">E        </w:t>
      </w:r>
      <w:r w:rsidRPr="00FC4702">
        <w:rPr>
          <w:rFonts w:asciiTheme="minorHAnsi" w:hAnsiTheme="minorHAnsi" w:cstheme="minorHAnsi"/>
          <w:b/>
          <w:spacing w:val="13"/>
          <w:position w:val="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position w:val="-1"/>
          <w:sz w:val="21"/>
          <w:szCs w:val="21"/>
        </w:rPr>
        <w:t>LEA</w:t>
      </w:r>
      <w:r w:rsidRPr="00FC4702">
        <w:rPr>
          <w:rFonts w:asciiTheme="minorHAnsi" w:hAnsiTheme="minorHAnsi" w:cstheme="minorHAnsi"/>
          <w:b/>
          <w:position w:val="-1"/>
          <w:sz w:val="21"/>
          <w:szCs w:val="21"/>
        </w:rPr>
        <w:t>D</w:t>
      </w:r>
      <w:r w:rsidRPr="00FC4702">
        <w:rPr>
          <w:rFonts w:asciiTheme="minorHAnsi" w:hAnsiTheme="minorHAnsi" w:cstheme="minorHAnsi"/>
          <w:b/>
          <w:spacing w:val="13"/>
          <w:position w:val="-1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position w:val="-1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position w:val="-1"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spacing w:val="1"/>
          <w:position w:val="-1"/>
          <w:sz w:val="21"/>
          <w:szCs w:val="21"/>
        </w:rPr>
        <w:t xml:space="preserve"> A</w:t>
      </w:r>
      <w:r w:rsidRPr="00FC4702">
        <w:rPr>
          <w:rFonts w:asciiTheme="minorHAnsi" w:hAnsiTheme="minorHAnsi" w:cstheme="minorHAnsi"/>
          <w:b/>
          <w:spacing w:val="1"/>
          <w:w w:val="107"/>
          <w:position w:val="-1"/>
          <w:sz w:val="21"/>
          <w:szCs w:val="21"/>
        </w:rPr>
        <w:t>UD</w:t>
      </w:r>
      <w:r w:rsidRPr="00FC4702">
        <w:rPr>
          <w:rFonts w:asciiTheme="minorHAnsi" w:hAnsiTheme="minorHAnsi" w:cstheme="minorHAnsi"/>
          <w:b/>
          <w:spacing w:val="1"/>
          <w:w w:val="99"/>
          <w:position w:val="-1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pacing w:val="1"/>
          <w:position w:val="-1"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spacing w:val="1"/>
          <w:w w:val="106"/>
          <w:position w:val="-1"/>
          <w:sz w:val="21"/>
          <w:szCs w:val="21"/>
        </w:rPr>
        <w:t>O</w:t>
      </w:r>
      <w:r w:rsidRPr="00FC4702">
        <w:rPr>
          <w:rFonts w:asciiTheme="minorHAnsi" w:hAnsiTheme="minorHAnsi" w:cstheme="minorHAnsi"/>
          <w:b/>
          <w:position w:val="-1"/>
          <w:sz w:val="21"/>
          <w:szCs w:val="21"/>
        </w:rPr>
        <w:t>R</w:t>
      </w:r>
    </w:p>
    <w:p w14:paraId="363D9B6B" w14:textId="77777777" w:rsidR="004E297B" w:rsidRPr="00FC4702" w:rsidRDefault="00FC4702">
      <w:pPr>
        <w:spacing w:before="37" w:line="220" w:lineRule="exact"/>
        <w:rPr>
          <w:rFonts w:asciiTheme="minorHAnsi" w:hAnsiTheme="minorHAnsi" w:cstheme="minorHAnsi"/>
          <w:sz w:val="21"/>
          <w:szCs w:val="21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num="2" w:space="720" w:equalWidth="0">
            <w:col w:w="3793" w:space="5540"/>
            <w:col w:w="1787"/>
          </w:cols>
        </w:sectPr>
      </w:pPr>
      <w:r w:rsidRPr="00FC4702">
        <w:rPr>
          <w:rFonts w:asciiTheme="minorHAnsi" w:hAnsiTheme="minorHAnsi" w:cstheme="minorHAnsi"/>
        </w:rPr>
        <w:br w:type="column"/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Sa</w:t>
      </w:r>
      <w:r w:rsidRPr="00FC4702">
        <w:rPr>
          <w:rFonts w:asciiTheme="minorHAnsi" w:hAnsiTheme="minorHAnsi" w:cstheme="minorHAnsi"/>
          <w:b/>
          <w:sz w:val="21"/>
          <w:szCs w:val="21"/>
        </w:rPr>
        <w:t xml:space="preserve">n </w:t>
      </w:r>
      <w:r w:rsidRPr="00FC4702">
        <w:rPr>
          <w:rFonts w:asciiTheme="minorHAnsi" w:hAnsiTheme="minorHAnsi" w:cstheme="minorHAnsi"/>
          <w:b/>
          <w:spacing w:val="1"/>
          <w:w w:val="97"/>
          <w:sz w:val="21"/>
          <w:szCs w:val="21"/>
        </w:rPr>
        <w:t>Franc</w:t>
      </w:r>
      <w:r w:rsidRPr="00FC4702">
        <w:rPr>
          <w:rFonts w:asciiTheme="minorHAnsi" w:hAnsiTheme="minorHAnsi" w:cstheme="minorHAnsi"/>
          <w:b/>
          <w:w w:val="97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pacing w:val="1"/>
          <w:w w:val="97"/>
          <w:sz w:val="21"/>
          <w:szCs w:val="21"/>
        </w:rPr>
        <w:t>sco</w:t>
      </w:r>
      <w:r w:rsidRPr="00FC4702">
        <w:rPr>
          <w:rFonts w:asciiTheme="minorHAnsi" w:hAnsiTheme="minorHAnsi" w:cstheme="minorHAnsi"/>
          <w:b/>
          <w:w w:val="97"/>
          <w:sz w:val="21"/>
          <w:szCs w:val="21"/>
        </w:rPr>
        <w:t>,</w:t>
      </w:r>
      <w:r w:rsidRPr="00FC4702">
        <w:rPr>
          <w:rFonts w:asciiTheme="minorHAnsi" w:hAnsiTheme="minorHAnsi" w:cstheme="minorHAnsi"/>
          <w:b/>
          <w:spacing w:val="6"/>
          <w:w w:val="97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C</w:t>
      </w:r>
      <w:r w:rsidRPr="00FC4702">
        <w:rPr>
          <w:rFonts w:asciiTheme="minorHAnsi" w:hAnsiTheme="minorHAnsi" w:cstheme="minorHAnsi"/>
          <w:b/>
          <w:sz w:val="21"/>
          <w:szCs w:val="21"/>
        </w:rPr>
        <w:t>A</w:t>
      </w:r>
    </w:p>
    <w:p w14:paraId="74802F89" w14:textId="781C8B8D" w:rsidR="004E297B" w:rsidRPr="00FC4702" w:rsidRDefault="00FC4702">
      <w:pPr>
        <w:spacing w:before="21"/>
        <w:ind w:left="110" w:right="-49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pacing w:val="1"/>
        </w:rPr>
        <w:t>12</w:t>
      </w:r>
      <w:r w:rsidRPr="00FC4702">
        <w:rPr>
          <w:rFonts w:asciiTheme="minorHAnsi" w:hAnsiTheme="minorHAnsi" w:cstheme="minorHAnsi"/>
        </w:rPr>
        <w:t>/</w:t>
      </w:r>
      <w:r w:rsidRPr="00FC4702">
        <w:rPr>
          <w:rFonts w:asciiTheme="minorHAnsi" w:hAnsiTheme="minorHAnsi" w:cstheme="minorHAnsi"/>
          <w:spacing w:val="1"/>
        </w:rPr>
        <w:t>201</w:t>
      </w:r>
      <w:r w:rsidRPr="00FC4702">
        <w:rPr>
          <w:rFonts w:asciiTheme="minorHAnsi" w:hAnsiTheme="minorHAnsi" w:cstheme="minorHAnsi"/>
        </w:rPr>
        <w:t>4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w w:val="102"/>
        </w:rPr>
        <w:t>–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74AC8889" w14:textId="77777777" w:rsidR="004E297B" w:rsidRPr="00FC4702" w:rsidRDefault="00FC4702">
      <w:pPr>
        <w:spacing w:before="33" w:line="278" w:lineRule="auto"/>
        <w:ind w:right="1069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br w:type="column"/>
      </w:r>
      <w:r w:rsidRPr="00FC4702">
        <w:rPr>
          <w:rFonts w:asciiTheme="minorHAnsi" w:hAnsiTheme="minorHAnsi" w:cstheme="minorHAnsi"/>
          <w:spacing w:val="1"/>
        </w:rPr>
        <w:t>Effect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ve</w:t>
      </w:r>
      <w:r w:rsidRPr="00FC4702">
        <w:rPr>
          <w:rFonts w:asciiTheme="minorHAnsi" w:hAnsiTheme="minorHAnsi" w:cstheme="minorHAnsi"/>
        </w:rPr>
        <w:t>ly</w:t>
      </w:r>
      <w:r w:rsidRPr="00FC4702">
        <w:rPr>
          <w:rFonts w:asciiTheme="minorHAnsi" w:hAnsiTheme="minorHAnsi" w:cstheme="minorHAnsi"/>
          <w:spacing w:val="32"/>
        </w:rPr>
        <w:t xml:space="preserve"> 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nterac</w:t>
      </w:r>
      <w:r w:rsidRPr="00FC4702">
        <w:rPr>
          <w:rFonts w:asciiTheme="minorHAnsi" w:hAnsiTheme="minorHAnsi" w:cstheme="minorHAnsi"/>
          <w:w w:val="110"/>
        </w:rPr>
        <w:t>t</w:t>
      </w:r>
      <w:r w:rsidRPr="00FC4702">
        <w:rPr>
          <w:rFonts w:asciiTheme="minorHAnsi" w:hAnsiTheme="minorHAnsi" w:cstheme="minorHAnsi"/>
          <w:spacing w:val="-5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commun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cat</w:t>
      </w:r>
      <w:r w:rsidRPr="00FC4702">
        <w:rPr>
          <w:rFonts w:asciiTheme="minorHAnsi" w:hAnsiTheme="minorHAnsi" w:cstheme="minorHAnsi"/>
          <w:w w:val="107"/>
        </w:rPr>
        <w:t>e</w:t>
      </w:r>
      <w:r w:rsidRPr="00FC4702">
        <w:rPr>
          <w:rFonts w:asciiTheme="minorHAnsi" w:hAnsiTheme="minorHAnsi" w:cstheme="minorHAnsi"/>
          <w:spacing w:val="7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resu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tees</w:t>
      </w:r>
      <w:r w:rsidRPr="00FC4702">
        <w:rPr>
          <w:rFonts w:asciiTheme="minorHAnsi" w:hAnsiTheme="minorHAnsi" w:cstheme="minorHAnsi"/>
        </w:rPr>
        <w:t xml:space="preserve">, </w:t>
      </w:r>
      <w:r w:rsidRPr="00FC4702">
        <w:rPr>
          <w:rFonts w:asciiTheme="minorHAnsi" w:hAnsiTheme="minorHAnsi" w:cstheme="minorHAnsi"/>
          <w:spacing w:val="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managem</w:t>
      </w:r>
      <w:r w:rsidRPr="00FC4702">
        <w:rPr>
          <w:rFonts w:asciiTheme="minorHAnsi" w:hAnsiTheme="minorHAnsi" w:cstheme="minorHAnsi"/>
          <w:spacing w:val="1"/>
          <w:w w:val="108"/>
        </w:rPr>
        <w:t>ent</w:t>
      </w:r>
      <w:r w:rsidRPr="00FC4702">
        <w:rPr>
          <w:rFonts w:asciiTheme="minorHAnsi" w:hAnsiTheme="minorHAnsi" w:cstheme="minorHAnsi"/>
          <w:w w:val="108"/>
        </w:rPr>
        <w:t>,</w:t>
      </w:r>
      <w:r w:rsidRPr="00FC4702">
        <w:rPr>
          <w:rFonts w:asciiTheme="minorHAnsi" w:hAnsiTheme="minorHAnsi" w:cstheme="minorHAnsi"/>
          <w:spacing w:val="3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bu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w w:val="101"/>
        </w:rPr>
        <w:t>s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un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managemen</w:t>
      </w:r>
      <w:r w:rsidRPr="00FC4702">
        <w:rPr>
          <w:rFonts w:asciiTheme="minorHAnsi" w:hAnsiTheme="minorHAnsi" w:cstheme="minorHAnsi"/>
          <w:w w:val="108"/>
        </w:rPr>
        <w:t>t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sen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r</w:t>
      </w:r>
      <w:r w:rsidRPr="00FC4702">
        <w:rPr>
          <w:rFonts w:asciiTheme="minorHAnsi" w:hAnsiTheme="minorHAnsi" w:cstheme="minorHAnsi"/>
          <w:spacing w:val="36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19FEF405" w14:textId="77777777" w:rsidR="004E297B" w:rsidRPr="00FC4702" w:rsidRDefault="00FC4702">
      <w:pPr>
        <w:spacing w:before="1" w:line="278" w:lineRule="auto"/>
        <w:ind w:right="228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14CE420">
          <v:group id="_x0000_s1121" style="position:absolute;margin-left:117.65pt;margin-top:-21.2pt;width:3.45pt;height:3.45pt;z-index:-251673600;mso-position-horizontal-relative:page" coordorigin="2353,-424" coordsize="69,69">
            <v:shape id="_x0000_s1123" style="position:absolute;left:2356;top:-421;width:63;height:63" coordorigin="2356,-421" coordsize="63,63" path="m2419,-389r-7,20l2393,-358r-5,1l2367,-365r-10,-19l2356,-389r8,-21l2382,-420r6,-1l2408,-413r11,18l2419,-389xe" fillcolor="black" stroked="f">
              <v:path arrowok="t"/>
            </v:shape>
            <v:shape id="_x0000_s1122" style="position:absolute;left:2356;top:-421;width:63;height:63" coordorigin="2356,-421" coordsize="63,63" path="m2419,-389r-7,20l2393,-358r-5,1l2367,-365r-10,-19l2356,-389r8,-21l2382,-420r6,-1l2408,-413r11,18l2419,-389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</w:rPr>
        <w:pict w14:anchorId="7DD83D71">
          <v:group id="_x0000_s1118" style="position:absolute;margin-left:117.65pt;margin-top:4.15pt;width:3.45pt;height:3.45pt;z-index:-251672576;mso-position-horizontal-relative:page" coordorigin="2353,83" coordsize="69,69">
            <v:shape id="_x0000_s1120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119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othe</w:t>
      </w:r>
      <w:r w:rsidRPr="00FC4702">
        <w:rPr>
          <w:rFonts w:asciiTheme="minorHAnsi" w:hAnsiTheme="minorHAnsi" w:cstheme="minorHAnsi"/>
        </w:rPr>
        <w:t>r</w:t>
      </w:r>
      <w:r w:rsidRPr="00FC4702">
        <w:rPr>
          <w:rFonts w:asciiTheme="minorHAnsi" w:hAnsiTheme="minorHAnsi" w:cstheme="minorHAnsi"/>
          <w:spacing w:val="4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Interna</w:t>
      </w:r>
      <w:r w:rsidRPr="00FC4702">
        <w:rPr>
          <w:rFonts w:asciiTheme="minorHAnsi" w:hAnsiTheme="minorHAnsi" w:cstheme="minorHAnsi"/>
          <w:w w:val="110"/>
        </w:rPr>
        <w:t>l</w:t>
      </w:r>
      <w:r w:rsidRPr="00FC4702">
        <w:rPr>
          <w:rFonts w:asciiTheme="minorHAnsi" w:hAnsiTheme="minorHAnsi" w:cstheme="minorHAnsi"/>
          <w:spacing w:val="5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Aud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tor</w:t>
      </w:r>
      <w:r w:rsidRPr="00FC4702">
        <w:rPr>
          <w:rFonts w:asciiTheme="minorHAnsi" w:hAnsiTheme="minorHAnsi" w:cstheme="minorHAnsi"/>
          <w:w w:val="110"/>
        </w:rPr>
        <w:t>s</w:t>
      </w:r>
      <w:r w:rsidRPr="00FC4702">
        <w:rPr>
          <w:rFonts w:asciiTheme="minorHAnsi" w:hAnsiTheme="minorHAnsi" w:cstheme="minorHAnsi"/>
          <w:spacing w:val="-3"/>
          <w:w w:val="110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  <w:w w:val="106"/>
        </w:rPr>
        <w:t>comp</w:t>
      </w:r>
      <w:r w:rsidRPr="00FC4702">
        <w:rPr>
          <w:rFonts w:asciiTheme="minorHAnsi" w:hAnsiTheme="minorHAnsi" w:cstheme="minorHAnsi"/>
          <w:w w:val="106"/>
        </w:rPr>
        <w:t>l</w:t>
      </w:r>
      <w:r w:rsidRPr="00FC4702">
        <w:rPr>
          <w:rFonts w:asciiTheme="minorHAnsi" w:hAnsiTheme="minorHAnsi" w:cstheme="minorHAnsi"/>
          <w:spacing w:val="1"/>
          <w:w w:val="106"/>
        </w:rPr>
        <w:t>et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n</w:t>
      </w:r>
      <w:r w:rsidRPr="00FC4702">
        <w:rPr>
          <w:rFonts w:asciiTheme="minorHAnsi" w:hAnsiTheme="minorHAnsi" w:cstheme="minorHAnsi"/>
          <w:w w:val="106"/>
        </w:rPr>
        <w:t>g</w:t>
      </w:r>
      <w:r w:rsidRPr="00FC4702">
        <w:rPr>
          <w:rFonts w:asciiTheme="minorHAnsi" w:hAnsiTheme="minorHAnsi" w:cstheme="minorHAnsi"/>
          <w:spacing w:val="5"/>
          <w:w w:val="10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I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component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6"/>
        </w:rPr>
        <w:t>comp</w:t>
      </w:r>
      <w:r w:rsidRPr="00FC4702">
        <w:rPr>
          <w:rFonts w:asciiTheme="minorHAnsi" w:hAnsiTheme="minorHAnsi" w:cstheme="minorHAnsi"/>
          <w:w w:val="106"/>
        </w:rPr>
        <w:t>l</w:t>
      </w:r>
      <w:r w:rsidRPr="00FC4702">
        <w:rPr>
          <w:rFonts w:asciiTheme="minorHAnsi" w:hAnsiTheme="minorHAnsi" w:cstheme="minorHAnsi"/>
          <w:spacing w:val="1"/>
          <w:w w:val="106"/>
        </w:rPr>
        <w:t>et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n</w:t>
      </w:r>
      <w:r w:rsidRPr="00FC4702">
        <w:rPr>
          <w:rFonts w:asciiTheme="minorHAnsi" w:hAnsiTheme="minorHAnsi" w:cstheme="minorHAnsi"/>
          <w:w w:val="106"/>
        </w:rPr>
        <w:t>g</w:t>
      </w:r>
      <w:r w:rsidRPr="00FC4702">
        <w:rPr>
          <w:rFonts w:asciiTheme="minorHAnsi" w:hAnsiTheme="minorHAnsi" w:cstheme="minorHAnsi"/>
          <w:spacing w:val="5"/>
          <w:w w:val="106"/>
        </w:rPr>
        <w:t xml:space="preserve"> </w:t>
      </w:r>
      <w:r w:rsidRPr="00FC4702">
        <w:rPr>
          <w:rFonts w:asciiTheme="minorHAnsi" w:hAnsiTheme="minorHAnsi" w:cstheme="minorHAnsi"/>
          <w:spacing w:val="1"/>
          <w:w w:val="106"/>
        </w:rPr>
        <w:t>c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2"/>
        </w:rPr>
        <w:t>pu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w w:val="118"/>
        </w:rPr>
        <w:t>r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ste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4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</w:rPr>
        <w:t>ec</w:t>
      </w:r>
      <w:r w:rsidRPr="00FC4702">
        <w:rPr>
          <w:rFonts w:asciiTheme="minorHAnsi" w:hAnsiTheme="minorHAnsi" w:cstheme="minorHAnsi"/>
          <w:spacing w:val="1"/>
          <w:w w:val="112"/>
        </w:rPr>
        <w:t>hn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qu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w w:val="101"/>
        </w:rPr>
        <w:t>s</w:t>
      </w:r>
    </w:p>
    <w:p w14:paraId="64E42E38" w14:textId="77777777" w:rsidR="004E297B" w:rsidRPr="00FC4702" w:rsidRDefault="00FC4702">
      <w:pPr>
        <w:spacing w:before="1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6BBA237E">
          <v:group id="_x0000_s1115" style="position:absolute;margin-left:117.65pt;margin-top:4.15pt;width:3.45pt;height:3.45pt;z-index:-251671552;mso-position-horizontal-relative:page" coordorigin="2353,83" coordsize="69,69">
            <v:shape id="_x0000_s1117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116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Prov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d</w:t>
      </w:r>
      <w:r w:rsidRPr="00FC4702">
        <w:rPr>
          <w:rFonts w:asciiTheme="minorHAnsi" w:hAnsiTheme="minorHAnsi" w:cstheme="minorHAnsi"/>
        </w:rPr>
        <w:t xml:space="preserve">e  </w:t>
      </w:r>
      <w:r w:rsidRPr="00FC4702">
        <w:rPr>
          <w:rFonts w:asciiTheme="minorHAnsi" w:hAnsiTheme="minorHAnsi" w:cstheme="minorHAnsi"/>
          <w:spacing w:val="1"/>
          <w:w w:val="109"/>
        </w:rPr>
        <w:t>d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rect-aud</w:t>
      </w:r>
      <w:r w:rsidRPr="00FC4702">
        <w:rPr>
          <w:rFonts w:asciiTheme="minorHAnsi" w:hAnsiTheme="minorHAnsi" w:cstheme="minorHAnsi"/>
          <w:w w:val="109"/>
        </w:rPr>
        <w:t>it</w:t>
      </w:r>
      <w:r w:rsidRPr="00FC4702">
        <w:rPr>
          <w:rFonts w:asciiTheme="minorHAnsi" w:hAnsiTheme="minorHAnsi" w:cstheme="minorHAnsi"/>
          <w:spacing w:val="-2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stanc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externa</w:t>
      </w:r>
      <w:r w:rsidRPr="00FC4702">
        <w:rPr>
          <w:rFonts w:asciiTheme="minorHAnsi" w:hAnsiTheme="minorHAnsi" w:cstheme="minorHAnsi"/>
        </w:rPr>
        <w:t xml:space="preserve">l 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w w:val="101"/>
        </w:rPr>
        <w:t>s</w:t>
      </w:r>
    </w:p>
    <w:p w14:paraId="20CE0259" w14:textId="77777777" w:rsidR="004E297B" w:rsidRPr="00FC4702" w:rsidRDefault="00FC4702">
      <w:pPr>
        <w:spacing w:before="35" w:line="278" w:lineRule="auto"/>
        <w:ind w:right="756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5EF07F80">
          <v:group id="_x0000_s1112" style="position:absolute;margin-left:117.65pt;margin-top:5.85pt;width:3.45pt;height:3.45pt;z-index:-251670528;mso-position-horizontal-relative:page" coordorigin="2353,117" coordsize="69,69">
            <v:shape id="_x0000_s1114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113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</w:rPr>
        <w:pict w14:anchorId="4B582C8A">
          <v:group id="_x0000_s1109" style="position:absolute;margin-left:117.65pt;margin-top:18.55pt;width:3.45pt;height:3.45pt;z-index:-251669504;mso-position-horizontal-relative:page" coordorigin="2353,371" coordsize="69,69">
            <v:shape id="_x0000_s1111" style="position:absolute;left:2356;top:374;width:63;height:63" coordorigin="2356,374" coordsize="63,63" path="m2419,405r-7,21l2393,437r-5,l2367,430r-10,-19l2356,405r8,-20l2382,374r6,l2408,381r11,19l2419,405xe" fillcolor="black" stroked="f">
              <v:path arrowok="t"/>
            </v:shape>
            <v:shape id="_x0000_s1110" style="position:absolute;left:2356;top:374;width:63;height:63" coordorigin="2356,374" coordsize="63,63" path="m2419,405r-7,21l2393,437r-5,l2367,430r-10,-19l2356,405r8,-20l2382,374r6,l2408,381r11,19l2419,405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  <w:w w:val="108"/>
        </w:rPr>
        <w:t>Prepare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me</w:t>
      </w:r>
      <w:r w:rsidRPr="00FC4702">
        <w:rPr>
          <w:rFonts w:asciiTheme="minorHAnsi" w:hAnsiTheme="minorHAnsi" w:cstheme="minorHAnsi"/>
        </w:rPr>
        <w:t>ly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reports</w:t>
      </w:r>
      <w:r w:rsidRPr="00FC4702">
        <w:rPr>
          <w:rFonts w:asciiTheme="minorHAnsi" w:hAnsiTheme="minorHAnsi" w:cstheme="minorHAnsi"/>
          <w:w w:val="108"/>
        </w:rPr>
        <w:t>/</w:t>
      </w:r>
      <w:r w:rsidRPr="00FC4702">
        <w:rPr>
          <w:rFonts w:asciiTheme="minorHAnsi" w:hAnsiTheme="minorHAnsi" w:cstheme="minorHAnsi"/>
          <w:spacing w:val="1"/>
          <w:w w:val="108"/>
        </w:rPr>
        <w:t>memo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-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tha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deta</w:t>
      </w:r>
      <w:r w:rsidRPr="00FC4702">
        <w:rPr>
          <w:rFonts w:asciiTheme="minorHAnsi" w:hAnsiTheme="minorHAnsi" w:cstheme="minorHAnsi"/>
        </w:rPr>
        <w:t>il</w:t>
      </w:r>
      <w:r w:rsidRPr="00FC4702">
        <w:rPr>
          <w:rFonts w:asciiTheme="minorHAnsi" w:hAnsiTheme="minorHAnsi" w:cstheme="minorHAnsi"/>
          <w:spacing w:val="3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resu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02"/>
        </w:rPr>
        <w:t>v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recommendat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on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5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Commun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cate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-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progres</w:t>
      </w:r>
      <w:r w:rsidRPr="00FC4702">
        <w:rPr>
          <w:rFonts w:asciiTheme="minorHAnsi" w:hAnsiTheme="minorHAnsi" w:cstheme="minorHAnsi"/>
        </w:rPr>
        <w:t xml:space="preserve">s </w:t>
      </w:r>
      <w:r w:rsidRPr="00FC4702">
        <w:rPr>
          <w:rFonts w:asciiTheme="minorHAnsi" w:hAnsiTheme="minorHAnsi" w:cstheme="minorHAnsi"/>
          <w:spacing w:val="1"/>
        </w:rPr>
        <w:t xml:space="preserve"> 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resu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bot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departmen</w:t>
      </w:r>
      <w:r w:rsidRPr="00FC4702">
        <w:rPr>
          <w:rFonts w:asciiTheme="minorHAnsi" w:hAnsiTheme="minorHAnsi" w:cstheme="minorHAnsi"/>
          <w:w w:val="110"/>
        </w:rPr>
        <w:t>t</w:t>
      </w:r>
      <w:r w:rsidRPr="00FC4702">
        <w:rPr>
          <w:rFonts w:asciiTheme="minorHAnsi" w:hAnsiTheme="minorHAnsi" w:cstheme="minorHAnsi"/>
          <w:spacing w:val="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bu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w w:val="101"/>
        </w:rPr>
        <w:t>s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un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35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management</w:t>
      </w:r>
      <w:r w:rsidRPr="00FC4702">
        <w:rPr>
          <w:rFonts w:asciiTheme="minorHAnsi" w:hAnsiTheme="minorHAnsi" w:cstheme="minorHAnsi"/>
          <w:w w:val="108"/>
        </w:rPr>
        <w:t>,</w:t>
      </w:r>
      <w:r w:rsidRPr="00FC4702">
        <w:rPr>
          <w:rFonts w:asciiTheme="minorHAnsi" w:hAnsiTheme="minorHAnsi" w:cstheme="minorHAnsi"/>
          <w:spacing w:val="3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bot</w:t>
      </w:r>
      <w:r w:rsidRPr="00FC4702">
        <w:rPr>
          <w:rFonts w:asciiTheme="minorHAnsi" w:hAnsiTheme="minorHAnsi" w:cstheme="minorHAnsi"/>
        </w:rPr>
        <w:t xml:space="preserve">h </w:t>
      </w:r>
      <w:r w:rsidRPr="00FC4702">
        <w:rPr>
          <w:rFonts w:asciiTheme="minorHAnsi" w:hAnsiTheme="minorHAnsi" w:cstheme="minorHAnsi"/>
          <w:spacing w:val="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verba</w:t>
      </w:r>
      <w:r w:rsidRPr="00FC4702">
        <w:rPr>
          <w:rFonts w:asciiTheme="minorHAnsi" w:hAnsiTheme="minorHAnsi" w:cstheme="minorHAnsi"/>
        </w:rPr>
        <w:t>lly</w:t>
      </w:r>
      <w:r w:rsidRPr="00FC4702">
        <w:rPr>
          <w:rFonts w:asciiTheme="minorHAnsi" w:hAnsiTheme="minorHAnsi" w:cstheme="minorHAnsi"/>
          <w:spacing w:val="4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  <w:w w:val="101"/>
        </w:rPr>
        <w:t>w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02"/>
        </w:rPr>
        <w:t>g</w:t>
      </w:r>
    </w:p>
    <w:p w14:paraId="1A3CC84E" w14:textId="77777777" w:rsidR="004E297B" w:rsidRPr="00FC4702" w:rsidRDefault="00FC4702">
      <w:pPr>
        <w:spacing w:before="1" w:line="278" w:lineRule="auto"/>
        <w:ind w:right="334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10B17836">
          <v:group id="_x0000_s1106" style="position:absolute;margin-left:117.65pt;margin-top:4.15pt;width:3.45pt;height:3.45pt;z-index:-251668480;mso-position-horizontal-relative:page" coordorigin="2353,83" coordsize="69,69">
            <v:shape id="_x0000_s1108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107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  <w:w w:val="109"/>
        </w:rPr>
        <w:t>Prepar</w:t>
      </w:r>
      <w:r w:rsidRPr="00FC4702">
        <w:rPr>
          <w:rFonts w:asciiTheme="minorHAnsi" w:hAnsiTheme="minorHAnsi" w:cstheme="minorHAnsi"/>
          <w:w w:val="109"/>
        </w:rPr>
        <w:t>e</w:t>
      </w:r>
      <w:r w:rsidRPr="00FC4702">
        <w:rPr>
          <w:rFonts w:asciiTheme="minorHAnsi" w:hAnsiTheme="minorHAnsi" w:cstheme="minorHAnsi"/>
          <w:spacing w:val="2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forma</w:t>
      </w:r>
      <w:r w:rsidRPr="00FC4702">
        <w:rPr>
          <w:rFonts w:asciiTheme="minorHAnsi" w:hAnsiTheme="minorHAnsi" w:cstheme="minorHAnsi"/>
        </w:rPr>
        <w:t xml:space="preserve">l  </w:t>
      </w:r>
      <w:r w:rsidRPr="00FC4702">
        <w:rPr>
          <w:rFonts w:asciiTheme="minorHAnsi" w:hAnsiTheme="minorHAnsi" w:cstheme="minorHAnsi"/>
          <w:spacing w:val="1"/>
        </w:rPr>
        <w:t>wr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tte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5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report</w:t>
      </w:r>
      <w:r w:rsidRPr="00FC4702">
        <w:rPr>
          <w:rFonts w:asciiTheme="minorHAnsi" w:hAnsiTheme="minorHAnsi" w:cstheme="minorHAnsi"/>
          <w:w w:val="110"/>
        </w:rPr>
        <w:t>s</w:t>
      </w:r>
      <w:r w:rsidRPr="00FC4702">
        <w:rPr>
          <w:rFonts w:asciiTheme="minorHAnsi" w:hAnsiTheme="minorHAnsi" w:cstheme="minorHAnsi"/>
          <w:spacing w:val="-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supp</w:t>
      </w:r>
      <w:r w:rsidRPr="00FC4702">
        <w:rPr>
          <w:rFonts w:asciiTheme="minorHAnsi" w:hAnsiTheme="minorHAnsi" w:cstheme="minorHAnsi"/>
          <w:spacing w:val="1"/>
          <w:w w:val="109"/>
        </w:rPr>
        <w:t>ort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n</w:t>
      </w:r>
      <w:r w:rsidRPr="00FC4702">
        <w:rPr>
          <w:rFonts w:asciiTheme="minorHAnsi" w:hAnsiTheme="minorHAnsi" w:cstheme="minorHAnsi"/>
          <w:w w:val="109"/>
        </w:rPr>
        <w:t>g</w:t>
      </w:r>
      <w:r w:rsidRPr="00FC4702">
        <w:rPr>
          <w:rFonts w:asciiTheme="minorHAnsi" w:hAnsiTheme="minorHAnsi" w:cstheme="minorHAnsi"/>
          <w:spacing w:val="5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workpaper</w:t>
      </w:r>
      <w:r w:rsidRPr="00FC4702">
        <w:rPr>
          <w:rFonts w:asciiTheme="minorHAnsi" w:hAnsiTheme="minorHAnsi" w:cstheme="minorHAnsi"/>
          <w:w w:val="109"/>
        </w:rPr>
        <w:t>s</w:t>
      </w:r>
      <w:r w:rsidRPr="00FC4702">
        <w:rPr>
          <w:rFonts w:asciiTheme="minorHAnsi" w:hAnsiTheme="minorHAnsi" w:cstheme="minorHAnsi"/>
          <w:spacing w:val="-3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tha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documen</w:t>
      </w:r>
      <w:r w:rsidRPr="00FC4702">
        <w:rPr>
          <w:rFonts w:asciiTheme="minorHAnsi" w:hAnsiTheme="minorHAnsi" w:cstheme="minorHAnsi"/>
          <w:w w:val="109"/>
        </w:rPr>
        <w:t>t</w:t>
      </w:r>
      <w:r w:rsidRPr="00FC4702">
        <w:rPr>
          <w:rFonts w:asciiTheme="minorHAnsi" w:hAnsiTheme="minorHAnsi" w:cstheme="minorHAnsi"/>
          <w:spacing w:val="-4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test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>g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12"/>
        </w:rPr>
        <w:t>d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06"/>
        </w:rPr>
        <w:t>conc</w:t>
      </w:r>
      <w:r w:rsidRPr="00FC4702">
        <w:rPr>
          <w:rFonts w:asciiTheme="minorHAnsi" w:hAnsiTheme="minorHAnsi" w:cstheme="minorHAnsi"/>
          <w:w w:val="106"/>
        </w:rPr>
        <w:t>l</w:t>
      </w:r>
      <w:r w:rsidRPr="00FC4702">
        <w:rPr>
          <w:rFonts w:asciiTheme="minorHAnsi" w:hAnsiTheme="minorHAnsi" w:cstheme="minorHAnsi"/>
          <w:spacing w:val="1"/>
          <w:w w:val="106"/>
        </w:rPr>
        <w:t>us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on</w:t>
      </w:r>
      <w:r w:rsidRPr="00FC4702">
        <w:rPr>
          <w:rFonts w:asciiTheme="minorHAnsi" w:hAnsiTheme="minorHAnsi" w:cstheme="minorHAnsi"/>
          <w:w w:val="106"/>
        </w:rPr>
        <w:t>s</w:t>
      </w:r>
      <w:r w:rsidRPr="00FC4702">
        <w:rPr>
          <w:rFonts w:asciiTheme="minorHAnsi" w:hAnsiTheme="minorHAnsi" w:cstheme="minorHAnsi"/>
          <w:spacing w:val="2"/>
          <w:w w:val="10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adequac</w:t>
      </w:r>
      <w:r w:rsidRPr="00FC4702">
        <w:rPr>
          <w:rFonts w:asciiTheme="minorHAnsi" w:hAnsiTheme="minorHAnsi" w:cstheme="minorHAnsi"/>
          <w:w w:val="108"/>
        </w:rPr>
        <w:t xml:space="preserve">y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  <w:spacing w:val="1"/>
          <w:w w:val="112"/>
        </w:rPr>
        <w:t>on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w w:val="101"/>
        </w:rPr>
        <w:t>s</w:t>
      </w:r>
    </w:p>
    <w:p w14:paraId="28DD261D" w14:textId="77777777" w:rsidR="004E297B" w:rsidRPr="00FC4702" w:rsidRDefault="00FC4702">
      <w:pPr>
        <w:spacing w:before="1" w:line="200" w:lineRule="exact"/>
        <w:rPr>
          <w:rFonts w:asciiTheme="minorHAnsi" w:hAnsiTheme="minorHAnsi" w:cstheme="minorHAnsi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num="2" w:space="720" w:equalWidth="0">
            <w:col w:w="1551" w:space="587"/>
            <w:col w:w="8982"/>
          </w:cols>
        </w:sectPr>
      </w:pPr>
      <w:r w:rsidRPr="00FC4702">
        <w:rPr>
          <w:rFonts w:asciiTheme="minorHAnsi" w:hAnsiTheme="minorHAnsi" w:cstheme="minorHAnsi"/>
        </w:rPr>
        <w:pict w14:anchorId="035D6D70">
          <v:group id="_x0000_s1103" style="position:absolute;margin-left:117.65pt;margin-top:4.15pt;width:3.45pt;height:3.45pt;z-index:-251667456;mso-position-horizontal-relative:page" coordorigin="2353,83" coordsize="69,69">
            <v:shape id="_x0000_s1105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104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2"/>
        </w:rPr>
        <w:t>M</w:t>
      </w:r>
      <w:r w:rsidRPr="00FC4702">
        <w:rPr>
          <w:rFonts w:asciiTheme="minorHAnsi" w:hAnsiTheme="minorHAnsi" w:cstheme="minorHAnsi"/>
          <w:spacing w:val="1"/>
        </w:rPr>
        <w:t>ake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effect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v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1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on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recommend</w:t>
      </w:r>
      <w:r w:rsidRPr="00FC4702">
        <w:rPr>
          <w:rFonts w:asciiTheme="minorHAnsi" w:hAnsiTheme="minorHAnsi" w:cstheme="minorHAnsi"/>
          <w:w w:val="107"/>
        </w:rPr>
        <w:t>s</w:t>
      </w:r>
      <w:r w:rsidRPr="00FC4702">
        <w:rPr>
          <w:rFonts w:asciiTheme="minorHAnsi" w:hAnsiTheme="minorHAnsi" w:cstheme="minorHAnsi"/>
          <w:spacing w:val="-3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change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procedure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-3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ncreas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eff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enc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qu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</w:rPr>
        <w:t>li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w w:val="102"/>
        </w:rPr>
        <w:t>y</w:t>
      </w:r>
    </w:p>
    <w:p w14:paraId="470BEED7" w14:textId="77777777" w:rsidR="004E297B" w:rsidRPr="00FC4702" w:rsidRDefault="004E297B">
      <w:pPr>
        <w:spacing w:before="4" w:line="100" w:lineRule="exact"/>
        <w:rPr>
          <w:rFonts w:asciiTheme="minorHAnsi" w:hAnsiTheme="minorHAnsi" w:cstheme="minorHAnsi"/>
          <w:sz w:val="11"/>
          <w:szCs w:val="11"/>
        </w:rPr>
      </w:pPr>
    </w:p>
    <w:p w14:paraId="2FD692CF" w14:textId="77777777" w:rsidR="004E297B" w:rsidRPr="00FC4702" w:rsidRDefault="004E297B">
      <w:pPr>
        <w:spacing w:line="200" w:lineRule="exact"/>
        <w:rPr>
          <w:rFonts w:asciiTheme="minorHAnsi" w:hAnsiTheme="minorHAnsi" w:cstheme="minorHAnsi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space="720"/>
        </w:sectPr>
      </w:pPr>
    </w:p>
    <w:p w14:paraId="55CAEDD5" w14:textId="77777777" w:rsidR="004E297B" w:rsidRPr="00FC4702" w:rsidRDefault="00FC4702">
      <w:pPr>
        <w:spacing w:before="37"/>
        <w:ind w:left="110" w:right="-49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pacing w:val="1"/>
        </w:rPr>
        <w:t>05</w:t>
      </w:r>
      <w:r w:rsidRPr="00FC4702">
        <w:rPr>
          <w:rFonts w:asciiTheme="minorHAnsi" w:hAnsiTheme="minorHAnsi" w:cstheme="minorHAnsi"/>
        </w:rPr>
        <w:t>/</w:t>
      </w:r>
      <w:r w:rsidRPr="00FC4702">
        <w:rPr>
          <w:rFonts w:asciiTheme="minorHAnsi" w:hAnsiTheme="minorHAnsi" w:cstheme="minorHAnsi"/>
          <w:spacing w:val="1"/>
        </w:rPr>
        <w:t>200</w:t>
      </w:r>
      <w:r w:rsidRPr="00FC4702">
        <w:rPr>
          <w:rFonts w:asciiTheme="minorHAnsi" w:hAnsiTheme="minorHAnsi" w:cstheme="minorHAnsi"/>
        </w:rPr>
        <w:t>8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w w:val="102"/>
        </w:rPr>
        <w:t>–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02"/>
        </w:rPr>
        <w:t>07</w:t>
      </w:r>
      <w:r w:rsidRPr="00FC4702">
        <w:rPr>
          <w:rFonts w:asciiTheme="minorHAnsi" w:hAnsiTheme="minorHAnsi" w:cstheme="minorHAnsi"/>
          <w:w w:val="103"/>
        </w:rPr>
        <w:t>/</w:t>
      </w:r>
      <w:r w:rsidRPr="00FC4702">
        <w:rPr>
          <w:rFonts w:asciiTheme="minorHAnsi" w:hAnsiTheme="minorHAnsi" w:cstheme="minorHAnsi"/>
          <w:spacing w:val="1"/>
          <w:w w:val="102"/>
        </w:rPr>
        <w:t>201</w:t>
      </w:r>
      <w:r w:rsidRPr="00FC4702">
        <w:rPr>
          <w:rFonts w:asciiTheme="minorHAnsi" w:hAnsiTheme="minorHAnsi" w:cstheme="minorHAnsi"/>
          <w:w w:val="102"/>
        </w:rPr>
        <w:t>4</w:t>
      </w:r>
    </w:p>
    <w:p w14:paraId="6512EE07" w14:textId="77777777" w:rsidR="004E297B" w:rsidRPr="00FC4702" w:rsidRDefault="00FC4702">
      <w:pPr>
        <w:spacing w:before="42" w:line="220" w:lineRule="exact"/>
        <w:ind w:right="-52"/>
        <w:rPr>
          <w:rFonts w:asciiTheme="minorHAnsi" w:hAnsiTheme="minorHAnsi" w:cstheme="minorHAnsi"/>
          <w:sz w:val="21"/>
          <w:szCs w:val="21"/>
        </w:rPr>
      </w:pPr>
      <w:r w:rsidRPr="00FC4702">
        <w:rPr>
          <w:rFonts w:asciiTheme="minorHAnsi" w:hAnsiTheme="minorHAnsi" w:cstheme="minorHAnsi"/>
        </w:rPr>
        <w:br w:type="column"/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ASSOCIAT</w:t>
      </w:r>
      <w:r w:rsidRPr="00FC4702">
        <w:rPr>
          <w:rFonts w:asciiTheme="minorHAnsi" w:hAnsiTheme="minorHAnsi" w:cstheme="minorHAnsi"/>
          <w:b/>
          <w:sz w:val="21"/>
          <w:szCs w:val="21"/>
        </w:rPr>
        <w:t>E</w:t>
      </w:r>
      <w:r w:rsidRPr="00FC4702">
        <w:rPr>
          <w:rFonts w:asciiTheme="minorHAnsi" w:hAnsiTheme="minorHAnsi" w:cstheme="minorHAnsi"/>
          <w:b/>
          <w:spacing w:val="32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 xml:space="preserve"> A</w:t>
      </w:r>
      <w:r w:rsidRPr="00FC4702">
        <w:rPr>
          <w:rFonts w:asciiTheme="minorHAnsi" w:hAnsiTheme="minorHAnsi" w:cstheme="minorHAnsi"/>
          <w:b/>
          <w:spacing w:val="1"/>
          <w:w w:val="107"/>
          <w:sz w:val="21"/>
          <w:szCs w:val="21"/>
        </w:rPr>
        <w:t>UD</w:t>
      </w:r>
      <w:r w:rsidRPr="00FC4702">
        <w:rPr>
          <w:rFonts w:asciiTheme="minorHAnsi" w:hAnsiTheme="minorHAnsi" w:cstheme="minorHAnsi"/>
          <w:b/>
          <w:spacing w:val="1"/>
          <w:w w:val="99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spacing w:val="1"/>
          <w:w w:val="106"/>
          <w:sz w:val="21"/>
          <w:szCs w:val="21"/>
        </w:rPr>
        <w:t>O</w:t>
      </w:r>
      <w:r w:rsidRPr="00FC4702">
        <w:rPr>
          <w:rFonts w:asciiTheme="minorHAnsi" w:hAnsiTheme="minorHAnsi" w:cstheme="minorHAnsi"/>
          <w:b/>
          <w:sz w:val="21"/>
          <w:szCs w:val="21"/>
        </w:rPr>
        <w:t>R</w:t>
      </w:r>
    </w:p>
    <w:p w14:paraId="224260BB" w14:textId="77777777" w:rsidR="004E297B" w:rsidRPr="00FC4702" w:rsidRDefault="00FC4702">
      <w:pPr>
        <w:spacing w:before="42" w:line="220" w:lineRule="exact"/>
        <w:rPr>
          <w:rFonts w:asciiTheme="minorHAnsi" w:hAnsiTheme="minorHAnsi" w:cstheme="minorHAnsi"/>
          <w:sz w:val="21"/>
          <w:szCs w:val="21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num="3" w:space="720" w:equalWidth="0">
            <w:col w:w="1589" w:space="238"/>
            <w:col w:w="2623" w:space="5465"/>
            <w:col w:w="1205"/>
          </w:cols>
        </w:sectPr>
      </w:pPr>
      <w:r w:rsidRPr="00FC4702">
        <w:rPr>
          <w:rFonts w:asciiTheme="minorHAnsi" w:hAnsiTheme="minorHAnsi" w:cstheme="minorHAnsi"/>
        </w:rPr>
        <w:br w:type="column"/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Boston</w:t>
      </w:r>
      <w:r w:rsidRPr="00FC4702">
        <w:rPr>
          <w:rFonts w:asciiTheme="minorHAnsi" w:hAnsiTheme="minorHAnsi" w:cstheme="minorHAnsi"/>
          <w:b/>
          <w:sz w:val="21"/>
          <w:szCs w:val="21"/>
        </w:rPr>
        <w:t>,</w:t>
      </w:r>
      <w:r w:rsidRPr="00FC4702">
        <w:rPr>
          <w:rFonts w:asciiTheme="minorHAnsi" w:hAnsiTheme="minorHAnsi" w:cstheme="minorHAnsi"/>
          <w:b/>
          <w:spacing w:val="-7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2"/>
          <w:w w:val="105"/>
          <w:sz w:val="21"/>
          <w:szCs w:val="21"/>
        </w:rPr>
        <w:t>M</w:t>
      </w:r>
      <w:r w:rsidRPr="00FC4702">
        <w:rPr>
          <w:rFonts w:asciiTheme="minorHAnsi" w:hAnsiTheme="minorHAnsi" w:cstheme="minorHAnsi"/>
          <w:b/>
          <w:sz w:val="21"/>
          <w:szCs w:val="21"/>
        </w:rPr>
        <w:t>A</w:t>
      </w:r>
    </w:p>
    <w:p w14:paraId="6785A5C5" w14:textId="77777777" w:rsidR="004E297B" w:rsidRPr="00FC4702" w:rsidRDefault="00FC4702">
      <w:pPr>
        <w:spacing w:before="33" w:line="278" w:lineRule="auto"/>
        <w:ind w:left="2137" w:right="313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323C0F8B">
          <v:group id="_x0000_s1100" style="position:absolute;left:0;text-align:left;margin-left:117.65pt;margin-top:5.75pt;width:3.45pt;height:3.45pt;z-index:-251666432;mso-position-horizontal-relative:page" coordorigin="2353,115" coordsize="69,69">
            <v:shape id="_x0000_s1102" style="position:absolute;left:2356;top:118;width:63;height:63" coordorigin="2356,118" coordsize="63,63" path="m2419,150r-7,20l2393,181r-5,1l2367,174r-10,-19l2356,150r8,-21l2382,119r6,-1l2408,126r11,18l2419,150xe" fillcolor="black" stroked="f">
              <v:path arrowok="t"/>
            </v:shape>
            <v:shape id="_x0000_s1101" style="position:absolute;left:2356;top:118;width:63;height:63" coordorigin="2356,118" coordsize="63,63" path="m2419,150r-7,20l2393,181r-5,1l2367,174r-10,-19l2356,150r8,-21l2382,119r6,-1l2408,126r11,18l2419,150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managemen</w:t>
      </w:r>
      <w:r w:rsidRPr="00FC4702">
        <w:rPr>
          <w:rFonts w:asciiTheme="minorHAnsi" w:hAnsiTheme="minorHAnsi" w:cstheme="minorHAnsi"/>
          <w:w w:val="108"/>
        </w:rPr>
        <w:t>t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perform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n</w:t>
      </w:r>
      <w:r w:rsidRPr="00FC4702">
        <w:rPr>
          <w:rFonts w:asciiTheme="minorHAnsi" w:hAnsiTheme="minorHAnsi" w:cstheme="minorHAnsi"/>
          <w:w w:val="108"/>
        </w:rPr>
        <w:t>g</w:t>
      </w:r>
      <w:r w:rsidRPr="00FC4702">
        <w:rPr>
          <w:rFonts w:asciiTheme="minorHAnsi" w:hAnsiTheme="minorHAnsi" w:cstheme="minorHAnsi"/>
          <w:spacing w:val="-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assessment</w:t>
      </w:r>
      <w:r w:rsidRPr="00FC4702">
        <w:rPr>
          <w:rFonts w:asciiTheme="minorHAnsi" w:hAnsiTheme="minorHAnsi" w:cstheme="minorHAnsi"/>
        </w:rPr>
        <w:t xml:space="preserve">s </w:t>
      </w:r>
      <w:r w:rsidRPr="00FC4702">
        <w:rPr>
          <w:rFonts w:asciiTheme="minorHAnsi" w:hAnsiTheme="minorHAnsi" w:cstheme="minorHAnsi"/>
          <w:spacing w:val="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eva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1"/>
          <w:w w:val="107"/>
        </w:rPr>
        <w:t>uat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n</w:t>
      </w:r>
      <w:r w:rsidRPr="00FC4702">
        <w:rPr>
          <w:rFonts w:asciiTheme="minorHAnsi" w:hAnsiTheme="minorHAnsi" w:cstheme="minorHAnsi"/>
          <w:w w:val="107"/>
        </w:rPr>
        <w:t>g</w:t>
      </w:r>
      <w:r w:rsidRPr="00FC4702">
        <w:rPr>
          <w:rFonts w:asciiTheme="minorHAnsi" w:hAnsiTheme="minorHAnsi" w:cstheme="minorHAnsi"/>
          <w:spacing w:val="5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ca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3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I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processe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fo</w:t>
      </w:r>
      <w:r w:rsidRPr="00FC4702">
        <w:rPr>
          <w:rFonts w:asciiTheme="minorHAnsi" w:hAnsiTheme="minorHAnsi" w:cstheme="minorHAnsi"/>
        </w:rPr>
        <w:t>r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bo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w w:val="112"/>
        </w:rPr>
        <w:t>h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ex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>g</w:t>
      </w:r>
      <w:r w:rsidRPr="00FC4702">
        <w:rPr>
          <w:rFonts w:asciiTheme="minorHAnsi" w:hAnsiTheme="minorHAnsi" w:cstheme="minorHAnsi"/>
          <w:spacing w:val="3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ne</w:t>
      </w:r>
      <w:r w:rsidRPr="00FC4702">
        <w:rPr>
          <w:rFonts w:asciiTheme="minorHAnsi" w:hAnsiTheme="minorHAnsi" w:cstheme="minorHAnsi"/>
        </w:rPr>
        <w:t>w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app</w:t>
      </w:r>
      <w:r w:rsidRPr="00FC4702">
        <w:rPr>
          <w:rFonts w:asciiTheme="minorHAnsi" w:hAnsiTheme="minorHAnsi" w:cstheme="minorHAnsi"/>
          <w:w w:val="109"/>
        </w:rPr>
        <w:t>li</w:t>
      </w:r>
      <w:r w:rsidRPr="00FC4702">
        <w:rPr>
          <w:rFonts w:asciiTheme="minorHAnsi" w:hAnsiTheme="minorHAnsi" w:cstheme="minorHAnsi"/>
          <w:spacing w:val="1"/>
          <w:w w:val="109"/>
        </w:rPr>
        <w:t>cat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on</w:t>
      </w:r>
      <w:r w:rsidRPr="00FC4702">
        <w:rPr>
          <w:rFonts w:asciiTheme="minorHAnsi" w:hAnsiTheme="minorHAnsi" w:cstheme="minorHAnsi"/>
          <w:w w:val="109"/>
        </w:rPr>
        <w:t>s</w:t>
      </w:r>
    </w:p>
    <w:p w14:paraId="0D356D7B" w14:textId="77777777" w:rsidR="004E297B" w:rsidRPr="00FC4702" w:rsidRDefault="00FC4702">
      <w:pPr>
        <w:spacing w:before="1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452D27A1">
          <v:group id="_x0000_s1097" style="position:absolute;left:0;text-align:left;margin-left:117.65pt;margin-top:4.15pt;width:3.45pt;height:3.45pt;z-index:-251665408;mso-position-horizontal-relative:page" coordorigin="2353,83" coordsize="69,69">
            <v:shape id="_x0000_s1099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98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2"/>
        </w:rPr>
        <w:t>W</w:t>
      </w:r>
      <w:r w:rsidRPr="00FC4702">
        <w:rPr>
          <w:rFonts w:asciiTheme="minorHAnsi" w:hAnsiTheme="minorHAnsi" w:cstheme="minorHAnsi"/>
          <w:spacing w:val="1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paper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report</w:t>
      </w:r>
      <w:r w:rsidRPr="00FC4702">
        <w:rPr>
          <w:rFonts w:asciiTheme="minorHAnsi" w:hAnsiTheme="minorHAnsi" w:cstheme="minorHAnsi"/>
          <w:w w:val="110"/>
        </w:rPr>
        <w:t>s</w:t>
      </w:r>
      <w:r w:rsidRPr="00FC4702">
        <w:rPr>
          <w:rFonts w:asciiTheme="minorHAnsi" w:hAnsiTheme="minorHAnsi" w:cstheme="minorHAnsi"/>
          <w:spacing w:val="-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m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ma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ntervent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o</w:t>
      </w:r>
      <w:r w:rsidRPr="00FC4702">
        <w:rPr>
          <w:rFonts w:asciiTheme="minorHAnsi" w:hAnsiTheme="minorHAnsi" w:cstheme="minorHAnsi"/>
          <w:w w:val="108"/>
        </w:rPr>
        <w:t>n</w:t>
      </w:r>
      <w:r w:rsidRPr="00FC4702">
        <w:rPr>
          <w:rFonts w:asciiTheme="minorHAnsi" w:hAnsiTheme="minorHAnsi" w:cstheme="minorHAnsi"/>
          <w:spacing w:val="4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w w:val="118"/>
        </w:rPr>
        <w:t>r</w:t>
      </w:r>
    </w:p>
    <w:p w14:paraId="55B5C546" w14:textId="77777777" w:rsidR="004E297B" w:rsidRPr="00FC4702" w:rsidRDefault="00FC4702">
      <w:pPr>
        <w:spacing w:before="35" w:line="278" w:lineRule="auto"/>
        <w:ind w:left="2137" w:right="122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7056270C">
          <v:group id="_x0000_s1094" style="position:absolute;left:0;text-align:left;margin-left:117.65pt;margin-top:5.85pt;width:3.45pt;height:3.45pt;z-index:-251664384;mso-position-horizontal-relative:page" coordorigin="2353,117" coordsize="69,69">
            <v:shape id="_x0000_s1096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95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  <w:w w:val="109"/>
        </w:rPr>
        <w:t>Perfor</w:t>
      </w:r>
      <w:r w:rsidRPr="00FC4702">
        <w:rPr>
          <w:rFonts w:asciiTheme="minorHAnsi" w:hAnsiTheme="minorHAnsi" w:cstheme="minorHAnsi"/>
          <w:w w:val="109"/>
        </w:rPr>
        <w:t>m</w:t>
      </w:r>
      <w:r w:rsidRPr="00FC4702">
        <w:rPr>
          <w:rFonts w:asciiTheme="minorHAnsi" w:hAnsiTheme="minorHAnsi" w:cstheme="minorHAnsi"/>
          <w:spacing w:val="-2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accordanc</w:t>
      </w:r>
      <w:r w:rsidRPr="00FC4702">
        <w:rPr>
          <w:rFonts w:asciiTheme="minorHAnsi" w:hAnsiTheme="minorHAnsi" w:cstheme="minorHAnsi"/>
          <w:w w:val="108"/>
        </w:rPr>
        <w:t>e</w:t>
      </w:r>
      <w:r w:rsidRPr="00FC4702">
        <w:rPr>
          <w:rFonts w:asciiTheme="minorHAnsi" w:hAnsiTheme="minorHAnsi" w:cstheme="minorHAnsi"/>
          <w:spacing w:val="-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departmen</w:t>
      </w:r>
      <w:r w:rsidRPr="00FC4702">
        <w:rPr>
          <w:rFonts w:asciiTheme="minorHAnsi" w:hAnsiTheme="minorHAnsi" w:cstheme="minorHAnsi"/>
          <w:w w:val="110"/>
        </w:rPr>
        <w:t>t</w:t>
      </w:r>
      <w:r w:rsidRPr="00FC4702">
        <w:rPr>
          <w:rFonts w:asciiTheme="minorHAnsi" w:hAnsiTheme="minorHAnsi" w:cstheme="minorHAnsi"/>
          <w:spacing w:val="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profess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ona</w:t>
      </w:r>
      <w:r w:rsidRPr="00FC4702">
        <w:rPr>
          <w:rFonts w:asciiTheme="minorHAnsi" w:hAnsiTheme="minorHAnsi" w:cstheme="minorHAnsi"/>
          <w:w w:val="109"/>
        </w:rPr>
        <w:t>l</w:t>
      </w:r>
      <w:r w:rsidRPr="00FC4702">
        <w:rPr>
          <w:rFonts w:asciiTheme="minorHAnsi" w:hAnsiTheme="minorHAnsi" w:cstheme="minorHAnsi"/>
          <w:spacing w:val="-18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standards</w:t>
      </w:r>
      <w:r w:rsidRPr="00FC4702">
        <w:rPr>
          <w:rFonts w:asciiTheme="minorHAnsi" w:hAnsiTheme="minorHAnsi" w:cstheme="minorHAnsi"/>
          <w:w w:val="109"/>
        </w:rPr>
        <w:t>,</w:t>
      </w:r>
      <w:r w:rsidRPr="00FC4702">
        <w:rPr>
          <w:rFonts w:asciiTheme="minorHAnsi" w:hAnsiTheme="minorHAnsi" w:cstheme="minorHAnsi"/>
          <w:spacing w:val="15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1"/>
          <w:w w:val="106"/>
        </w:rPr>
        <w:t>ass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gnment</w:t>
      </w:r>
      <w:r w:rsidRPr="00FC4702">
        <w:rPr>
          <w:rFonts w:asciiTheme="minorHAnsi" w:hAnsiTheme="minorHAnsi" w:cstheme="minorHAnsi"/>
          <w:w w:val="106"/>
        </w:rPr>
        <w:t>s</w:t>
      </w:r>
      <w:r w:rsidRPr="00FC4702">
        <w:rPr>
          <w:rFonts w:asciiTheme="minorHAnsi" w:hAnsiTheme="minorHAnsi" w:cstheme="minorHAnsi"/>
          <w:spacing w:val="5"/>
          <w:w w:val="106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eff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en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nn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w w:val="118"/>
        </w:rPr>
        <w:t>r</w:t>
      </w:r>
    </w:p>
    <w:p w14:paraId="395DF41C" w14:textId="77777777" w:rsidR="004E297B" w:rsidRPr="00FC4702" w:rsidRDefault="00FC4702">
      <w:pPr>
        <w:spacing w:before="1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3424F637">
          <v:group id="_x0000_s1091" style="position:absolute;left:0;text-align:left;margin-left:117.65pt;margin-top:4.15pt;width:3.45pt;height:3.45pt;z-index:-251663360;mso-position-horizontal-relative:page" coordorigin="2353,83" coordsize="69,69">
            <v:shape id="_x0000_s1093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92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Prov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d</w:t>
      </w:r>
      <w:r w:rsidRPr="00FC4702">
        <w:rPr>
          <w:rFonts w:asciiTheme="minorHAnsi" w:hAnsiTheme="minorHAnsi" w:cstheme="minorHAnsi"/>
        </w:rPr>
        <w:t xml:space="preserve">e  </w:t>
      </w:r>
      <w:r w:rsidRPr="00FC4702">
        <w:rPr>
          <w:rFonts w:asciiTheme="minorHAnsi" w:hAnsiTheme="minorHAnsi" w:cstheme="minorHAnsi"/>
          <w:spacing w:val="1"/>
        </w:rPr>
        <w:t>adv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sor</w:t>
      </w:r>
      <w:r w:rsidRPr="00FC4702">
        <w:rPr>
          <w:rFonts w:asciiTheme="minorHAnsi" w:hAnsiTheme="minorHAnsi" w:cstheme="minorHAnsi"/>
        </w:rPr>
        <w:t xml:space="preserve">y </w:t>
      </w:r>
      <w:r w:rsidRPr="00FC4702">
        <w:rPr>
          <w:rFonts w:asciiTheme="minorHAnsi" w:hAnsiTheme="minorHAnsi" w:cstheme="minorHAnsi"/>
          <w:spacing w:val="4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suppor</w:t>
      </w:r>
      <w:r w:rsidRPr="00FC4702">
        <w:rPr>
          <w:rFonts w:asciiTheme="minorHAnsi" w:hAnsiTheme="minorHAnsi" w:cstheme="minorHAnsi"/>
          <w:w w:val="112"/>
        </w:rPr>
        <w:t>t</w:t>
      </w:r>
      <w:r w:rsidRPr="00FC4702">
        <w:rPr>
          <w:rFonts w:asciiTheme="minorHAnsi" w:hAnsiTheme="minorHAnsi" w:cstheme="minorHAnsi"/>
          <w:spacing w:val="-7"/>
          <w:w w:val="1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I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pro</w:t>
      </w:r>
      <w:r w:rsidRPr="00FC4702">
        <w:rPr>
          <w:rFonts w:asciiTheme="minorHAnsi" w:hAnsiTheme="minorHAnsi" w:cstheme="minorHAnsi"/>
        </w:rPr>
        <w:t>j</w:t>
      </w:r>
      <w:r w:rsidRPr="00FC4702">
        <w:rPr>
          <w:rFonts w:asciiTheme="minorHAnsi" w:hAnsiTheme="minorHAnsi" w:cstheme="minorHAnsi"/>
          <w:spacing w:val="1"/>
        </w:rPr>
        <w:t>ect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re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ate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nterna</w:t>
      </w:r>
      <w:r w:rsidRPr="00FC4702">
        <w:rPr>
          <w:rFonts w:asciiTheme="minorHAnsi" w:hAnsiTheme="minorHAnsi" w:cstheme="minorHAnsi"/>
          <w:w w:val="109"/>
        </w:rPr>
        <w:t>l</w:t>
      </w:r>
      <w:r w:rsidRPr="00FC4702">
        <w:rPr>
          <w:rFonts w:asciiTheme="minorHAnsi" w:hAnsiTheme="minorHAnsi" w:cstheme="minorHAnsi"/>
          <w:spacing w:val="1"/>
          <w:w w:val="109"/>
        </w:rPr>
        <w:t xml:space="preserve"> contro</w:t>
      </w:r>
      <w:r w:rsidRPr="00FC4702">
        <w:rPr>
          <w:rFonts w:asciiTheme="minorHAnsi" w:hAnsiTheme="minorHAnsi" w:cstheme="minorHAnsi"/>
          <w:w w:val="109"/>
        </w:rPr>
        <w:t>ls</w:t>
      </w:r>
      <w:r w:rsidRPr="00FC4702">
        <w:rPr>
          <w:rFonts w:asciiTheme="minorHAnsi" w:hAnsiTheme="minorHAnsi" w:cstheme="minorHAnsi"/>
          <w:spacing w:val="-3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646A9C4E" w14:textId="77777777" w:rsidR="004E297B" w:rsidRPr="00FC4702" w:rsidRDefault="00FC4702">
      <w:pPr>
        <w:spacing w:before="35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9066364">
          <v:group id="_x0000_s1088" style="position:absolute;left:0;text-align:left;margin-left:117.65pt;margin-top:5.85pt;width:3.45pt;height:3.45pt;z-index:-251662336;mso-position-horizontal-relative:page" coordorigin="2353,117" coordsize="69,69">
            <v:shape id="_x0000_s1090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89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w w:val="111"/>
        </w:rPr>
        <w:t>i</w:t>
      </w:r>
      <w:r w:rsidRPr="00FC4702">
        <w:rPr>
          <w:rFonts w:asciiTheme="minorHAnsi" w:hAnsiTheme="minorHAnsi" w:cstheme="minorHAnsi"/>
          <w:spacing w:val="1"/>
          <w:w w:val="111"/>
        </w:rPr>
        <w:t>nterpretat</w:t>
      </w:r>
      <w:r w:rsidRPr="00FC4702">
        <w:rPr>
          <w:rFonts w:asciiTheme="minorHAnsi" w:hAnsiTheme="minorHAnsi" w:cstheme="minorHAnsi"/>
          <w:w w:val="111"/>
        </w:rPr>
        <w:t>i</w:t>
      </w:r>
      <w:r w:rsidRPr="00FC4702">
        <w:rPr>
          <w:rFonts w:asciiTheme="minorHAnsi" w:hAnsiTheme="minorHAnsi" w:cstheme="minorHAnsi"/>
          <w:spacing w:val="1"/>
          <w:w w:val="111"/>
        </w:rPr>
        <w:t>o</w:t>
      </w:r>
      <w:r w:rsidRPr="00FC4702">
        <w:rPr>
          <w:rFonts w:asciiTheme="minorHAnsi" w:hAnsiTheme="minorHAnsi" w:cstheme="minorHAnsi"/>
          <w:w w:val="111"/>
        </w:rPr>
        <w:t>n</w:t>
      </w:r>
      <w:r w:rsidRPr="00FC4702">
        <w:rPr>
          <w:rFonts w:asciiTheme="minorHAnsi" w:hAnsiTheme="minorHAnsi" w:cstheme="minorHAnsi"/>
          <w:spacing w:val="-3"/>
          <w:w w:val="11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commun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cat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o</w:t>
      </w:r>
      <w:r w:rsidRPr="00FC4702">
        <w:rPr>
          <w:rFonts w:asciiTheme="minorHAnsi" w:hAnsiTheme="minorHAnsi" w:cstheme="minorHAnsi"/>
          <w:w w:val="108"/>
        </w:rPr>
        <w:t>n</w:t>
      </w:r>
      <w:r w:rsidRPr="00FC4702">
        <w:rPr>
          <w:rFonts w:asciiTheme="minorHAnsi" w:hAnsiTheme="minorHAnsi" w:cstheme="minorHAnsi"/>
          <w:spacing w:val="6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nformat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o</w:t>
      </w:r>
      <w:r w:rsidRPr="00FC4702">
        <w:rPr>
          <w:rFonts w:asciiTheme="minorHAnsi" w:hAnsiTheme="minorHAnsi" w:cstheme="minorHAnsi"/>
          <w:w w:val="110"/>
        </w:rPr>
        <w:t>n</w:t>
      </w:r>
      <w:r w:rsidRPr="00FC4702">
        <w:rPr>
          <w:rFonts w:asciiTheme="minorHAnsi" w:hAnsiTheme="minorHAnsi" w:cstheme="minorHAnsi"/>
          <w:spacing w:val="-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68FB36C6" w14:textId="77777777" w:rsidR="004E297B" w:rsidRPr="00FC4702" w:rsidRDefault="00FC4702">
      <w:pPr>
        <w:spacing w:before="35" w:line="278" w:lineRule="auto"/>
        <w:ind w:left="2137" w:right="473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551FAAC6">
          <v:group id="_x0000_s1085" style="position:absolute;left:0;text-align:left;margin-left:117.65pt;margin-top:5.85pt;width:3.45pt;height:3.45pt;z-index:-251661312;mso-position-horizontal-relative:page" coordorigin="2353,117" coordsize="69,69">
            <v:shape id="_x0000_s1087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86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2"/>
          <w:w w:val="108"/>
        </w:rPr>
        <w:t>W</w:t>
      </w:r>
      <w:r w:rsidRPr="00FC4702">
        <w:rPr>
          <w:rFonts w:asciiTheme="minorHAnsi" w:hAnsiTheme="minorHAnsi" w:cstheme="minorHAnsi"/>
          <w:spacing w:val="1"/>
          <w:w w:val="108"/>
        </w:rPr>
        <w:t>ork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n</w:t>
      </w:r>
      <w:r w:rsidRPr="00FC4702">
        <w:rPr>
          <w:rFonts w:asciiTheme="minorHAnsi" w:hAnsiTheme="minorHAnsi" w:cstheme="minorHAnsi"/>
          <w:w w:val="108"/>
        </w:rPr>
        <w:t>g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know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edg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1"/>
        </w:rPr>
        <w:t xml:space="preserve"> 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COS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4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2013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Interna</w:t>
      </w:r>
      <w:r w:rsidRPr="00FC4702">
        <w:rPr>
          <w:rFonts w:asciiTheme="minorHAnsi" w:hAnsiTheme="minorHAnsi" w:cstheme="minorHAnsi"/>
          <w:w w:val="109"/>
        </w:rPr>
        <w:t>l</w:t>
      </w:r>
      <w:r w:rsidRPr="00FC4702">
        <w:rPr>
          <w:rFonts w:asciiTheme="minorHAnsi" w:hAnsiTheme="minorHAnsi" w:cstheme="minorHAnsi"/>
          <w:spacing w:val="11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Aud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t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n</w:t>
      </w:r>
      <w:r w:rsidRPr="00FC4702">
        <w:rPr>
          <w:rFonts w:asciiTheme="minorHAnsi" w:hAnsiTheme="minorHAnsi" w:cstheme="minorHAnsi"/>
          <w:w w:val="109"/>
        </w:rPr>
        <w:t>g</w:t>
      </w:r>
      <w:r w:rsidRPr="00FC4702">
        <w:rPr>
          <w:rFonts w:asciiTheme="minorHAnsi" w:hAnsiTheme="minorHAnsi" w:cstheme="minorHAnsi"/>
          <w:spacing w:val="-6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Standards</w:t>
      </w:r>
      <w:r w:rsidRPr="00FC4702">
        <w:rPr>
          <w:rFonts w:asciiTheme="minorHAnsi" w:hAnsiTheme="minorHAnsi" w:cstheme="minorHAnsi"/>
          <w:w w:val="109"/>
        </w:rPr>
        <w:t>,</w:t>
      </w:r>
      <w:r w:rsidRPr="00FC4702">
        <w:rPr>
          <w:rFonts w:asciiTheme="minorHAnsi" w:hAnsiTheme="minorHAnsi" w:cstheme="minorHAnsi"/>
          <w:spacing w:val="12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Sarbane</w:t>
      </w:r>
      <w:r w:rsidRPr="00FC4702">
        <w:rPr>
          <w:rFonts w:asciiTheme="minorHAnsi" w:hAnsiTheme="minorHAnsi" w:cstheme="minorHAnsi"/>
          <w:w w:val="109"/>
        </w:rPr>
        <w:t>s</w:t>
      </w:r>
      <w:r w:rsidRPr="00FC4702">
        <w:rPr>
          <w:rFonts w:asciiTheme="minorHAnsi" w:hAnsiTheme="minorHAnsi" w:cstheme="minorHAnsi"/>
          <w:spacing w:val="-7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Ox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w w:val="112"/>
        </w:rPr>
        <w:t>k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assessmen</w:t>
      </w:r>
      <w:r w:rsidRPr="00FC4702">
        <w:rPr>
          <w:rFonts w:asciiTheme="minorHAnsi" w:hAnsiTheme="minorHAnsi" w:cstheme="minorHAnsi"/>
        </w:rPr>
        <w:t xml:space="preserve">t 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ce</w:t>
      </w:r>
      <w:r w:rsidRPr="00FC4702">
        <w:rPr>
          <w:rFonts w:asciiTheme="minorHAnsi" w:hAnsiTheme="minorHAnsi" w:cstheme="minorHAnsi"/>
          <w:w w:val="101"/>
        </w:rPr>
        <w:t>s</w:t>
      </w:r>
    </w:p>
    <w:p w14:paraId="08712CFD" w14:textId="77777777" w:rsidR="004E297B" w:rsidRPr="00FC4702" w:rsidRDefault="00FC4702">
      <w:pPr>
        <w:spacing w:before="1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3AE757A7">
          <v:group id="_x0000_s1082" style="position:absolute;left:0;text-align:left;margin-left:117.65pt;margin-top:4.15pt;width:3.45pt;height:3.45pt;z-index:-251660288;mso-position-horizontal-relative:page" coordorigin="2353,83" coordsize="69,69">
            <v:shape id="_x0000_s1084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83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2"/>
        </w:rPr>
        <w:t>W</w:t>
      </w:r>
      <w:r w:rsidRPr="00FC4702">
        <w:rPr>
          <w:rFonts w:asciiTheme="minorHAnsi" w:hAnsiTheme="minorHAnsi" w:cstheme="minorHAnsi"/>
          <w:spacing w:val="1"/>
        </w:rPr>
        <w:t>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ose</w:t>
      </w:r>
      <w:r w:rsidRPr="00FC4702">
        <w:rPr>
          <w:rFonts w:asciiTheme="minorHAnsi" w:hAnsiTheme="minorHAnsi" w:cstheme="minorHAnsi"/>
        </w:rPr>
        <w:t>ly</w:t>
      </w:r>
      <w:r w:rsidRPr="00FC4702">
        <w:rPr>
          <w:rFonts w:asciiTheme="minorHAnsi" w:hAnsiTheme="minorHAnsi" w:cstheme="minorHAnsi"/>
          <w:spacing w:val="1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bus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nes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techno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1"/>
          <w:w w:val="107"/>
        </w:rPr>
        <w:t>og</w:t>
      </w:r>
      <w:r w:rsidRPr="00FC4702">
        <w:rPr>
          <w:rFonts w:asciiTheme="minorHAnsi" w:hAnsiTheme="minorHAnsi" w:cstheme="minorHAnsi"/>
          <w:w w:val="107"/>
        </w:rPr>
        <w:t>y</w:t>
      </w:r>
      <w:r w:rsidRPr="00FC4702">
        <w:rPr>
          <w:rFonts w:asciiTheme="minorHAnsi" w:hAnsiTheme="minorHAnsi" w:cstheme="minorHAnsi"/>
          <w:spacing w:val="-2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co</w:t>
      </w:r>
      <w:r w:rsidRPr="00FC4702">
        <w:rPr>
          <w:rFonts w:asciiTheme="minorHAnsi" w:hAnsiTheme="minorHAnsi" w:cstheme="minorHAnsi"/>
        </w:rPr>
        <w:t>ll</w:t>
      </w:r>
      <w:r w:rsidRPr="00FC4702">
        <w:rPr>
          <w:rFonts w:asciiTheme="minorHAnsi" w:hAnsiTheme="minorHAnsi" w:cstheme="minorHAnsi"/>
          <w:spacing w:val="1"/>
        </w:rPr>
        <w:t>eague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ensur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tha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ke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sk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ar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dent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f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50"/>
        </w:rPr>
        <w:t xml:space="preserve">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12"/>
        </w:rPr>
        <w:t>d</w:t>
      </w:r>
    </w:p>
    <w:p w14:paraId="78D79E54" w14:textId="77777777" w:rsidR="004E297B" w:rsidRPr="00FC4702" w:rsidRDefault="00FC4702">
      <w:pPr>
        <w:spacing w:before="35" w:line="200" w:lineRule="exact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pacing w:val="1"/>
        </w:rPr>
        <w:t>assesse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28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11"/>
        </w:rPr>
        <w:t>progra</w:t>
      </w:r>
      <w:r w:rsidRPr="00FC4702">
        <w:rPr>
          <w:rFonts w:asciiTheme="minorHAnsi" w:hAnsiTheme="minorHAnsi" w:cstheme="minorHAnsi"/>
          <w:w w:val="111"/>
        </w:rPr>
        <w:t>m</w:t>
      </w:r>
      <w:r w:rsidRPr="00FC4702">
        <w:rPr>
          <w:rFonts w:asciiTheme="minorHAnsi" w:hAnsiTheme="minorHAnsi" w:cstheme="minorHAnsi"/>
          <w:spacing w:val="-5"/>
          <w:w w:val="11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02"/>
        </w:rPr>
        <w:t>v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</w:rPr>
        <w:t>e</w:t>
      </w:r>
    </w:p>
    <w:p w14:paraId="02E1F41B" w14:textId="77777777" w:rsidR="004E297B" w:rsidRPr="00FC4702" w:rsidRDefault="004E297B">
      <w:pPr>
        <w:spacing w:before="4" w:line="100" w:lineRule="exact"/>
        <w:rPr>
          <w:rFonts w:asciiTheme="minorHAnsi" w:hAnsiTheme="minorHAnsi" w:cstheme="minorHAnsi"/>
          <w:sz w:val="11"/>
          <w:szCs w:val="11"/>
        </w:rPr>
      </w:pPr>
    </w:p>
    <w:p w14:paraId="315E5F64" w14:textId="77777777" w:rsidR="004E297B" w:rsidRPr="00FC4702" w:rsidRDefault="004E297B">
      <w:pPr>
        <w:spacing w:line="200" w:lineRule="exact"/>
        <w:rPr>
          <w:rFonts w:asciiTheme="minorHAnsi" w:hAnsiTheme="minorHAnsi" w:cstheme="minorHAnsi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space="720"/>
        </w:sectPr>
      </w:pPr>
    </w:p>
    <w:p w14:paraId="0C7E3FEC" w14:textId="77777777" w:rsidR="004E297B" w:rsidRPr="00FC4702" w:rsidRDefault="00FC4702">
      <w:pPr>
        <w:spacing w:before="37"/>
        <w:ind w:left="110" w:right="-49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pacing w:val="1"/>
        </w:rPr>
        <w:t>11</w:t>
      </w:r>
      <w:r w:rsidRPr="00FC4702">
        <w:rPr>
          <w:rFonts w:asciiTheme="minorHAnsi" w:hAnsiTheme="minorHAnsi" w:cstheme="minorHAnsi"/>
        </w:rPr>
        <w:t>/</w:t>
      </w:r>
      <w:r w:rsidRPr="00FC4702">
        <w:rPr>
          <w:rFonts w:asciiTheme="minorHAnsi" w:hAnsiTheme="minorHAnsi" w:cstheme="minorHAnsi"/>
          <w:spacing w:val="1"/>
        </w:rPr>
        <w:t>200</w:t>
      </w:r>
      <w:r w:rsidRPr="00FC4702">
        <w:rPr>
          <w:rFonts w:asciiTheme="minorHAnsi" w:hAnsiTheme="minorHAnsi" w:cstheme="minorHAnsi"/>
        </w:rPr>
        <w:t>4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w w:val="102"/>
        </w:rPr>
        <w:t>–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02"/>
        </w:rPr>
        <w:t>12</w:t>
      </w:r>
      <w:r w:rsidRPr="00FC4702">
        <w:rPr>
          <w:rFonts w:asciiTheme="minorHAnsi" w:hAnsiTheme="minorHAnsi" w:cstheme="minorHAnsi"/>
          <w:w w:val="103"/>
        </w:rPr>
        <w:t>/</w:t>
      </w:r>
      <w:r w:rsidRPr="00FC4702">
        <w:rPr>
          <w:rFonts w:asciiTheme="minorHAnsi" w:hAnsiTheme="minorHAnsi" w:cstheme="minorHAnsi"/>
          <w:spacing w:val="1"/>
          <w:w w:val="102"/>
        </w:rPr>
        <w:t>200</w:t>
      </w:r>
      <w:r w:rsidRPr="00FC4702">
        <w:rPr>
          <w:rFonts w:asciiTheme="minorHAnsi" w:hAnsiTheme="minorHAnsi" w:cstheme="minorHAnsi"/>
          <w:w w:val="102"/>
        </w:rPr>
        <w:t>7</w:t>
      </w:r>
    </w:p>
    <w:p w14:paraId="6266FAE1" w14:textId="77777777" w:rsidR="004E297B" w:rsidRPr="00FC4702" w:rsidRDefault="00FC4702">
      <w:pPr>
        <w:spacing w:before="42" w:line="220" w:lineRule="exact"/>
        <w:ind w:right="-52"/>
        <w:rPr>
          <w:rFonts w:asciiTheme="minorHAnsi" w:hAnsiTheme="minorHAnsi" w:cstheme="minorHAnsi"/>
          <w:sz w:val="21"/>
          <w:szCs w:val="21"/>
        </w:rPr>
      </w:pPr>
      <w:r w:rsidRPr="00FC4702">
        <w:rPr>
          <w:rFonts w:asciiTheme="minorHAnsi" w:hAnsiTheme="minorHAnsi" w:cstheme="minorHAnsi"/>
        </w:rPr>
        <w:br w:type="column"/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 xml:space="preserve"> A</w:t>
      </w:r>
      <w:r w:rsidRPr="00FC4702">
        <w:rPr>
          <w:rFonts w:asciiTheme="minorHAnsi" w:hAnsiTheme="minorHAnsi" w:cstheme="minorHAnsi"/>
          <w:b/>
          <w:spacing w:val="1"/>
          <w:w w:val="107"/>
          <w:sz w:val="21"/>
          <w:szCs w:val="21"/>
        </w:rPr>
        <w:t>UD</w:t>
      </w:r>
      <w:r w:rsidRPr="00FC4702">
        <w:rPr>
          <w:rFonts w:asciiTheme="minorHAnsi" w:hAnsiTheme="minorHAnsi" w:cstheme="minorHAnsi"/>
          <w:b/>
          <w:spacing w:val="1"/>
          <w:w w:val="99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spacing w:val="1"/>
          <w:w w:val="106"/>
          <w:sz w:val="21"/>
          <w:szCs w:val="21"/>
        </w:rPr>
        <w:t>O</w:t>
      </w:r>
      <w:r w:rsidRPr="00FC4702">
        <w:rPr>
          <w:rFonts w:asciiTheme="minorHAnsi" w:hAnsiTheme="minorHAnsi" w:cstheme="minorHAnsi"/>
          <w:b/>
          <w:sz w:val="21"/>
          <w:szCs w:val="21"/>
        </w:rPr>
        <w:t>R</w:t>
      </w:r>
    </w:p>
    <w:p w14:paraId="23B361C8" w14:textId="77777777" w:rsidR="004E297B" w:rsidRPr="00FC4702" w:rsidRDefault="00FC4702">
      <w:pPr>
        <w:spacing w:before="42" w:line="220" w:lineRule="exact"/>
        <w:rPr>
          <w:rFonts w:asciiTheme="minorHAnsi" w:hAnsiTheme="minorHAnsi" w:cstheme="minorHAnsi"/>
          <w:sz w:val="21"/>
          <w:szCs w:val="21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num="3" w:space="720" w:equalWidth="0">
            <w:col w:w="1589" w:space="238"/>
            <w:col w:w="1311" w:space="6374"/>
            <w:col w:w="1608"/>
          </w:cols>
        </w:sectPr>
      </w:pPr>
      <w:r w:rsidRPr="00FC4702">
        <w:rPr>
          <w:rFonts w:asciiTheme="minorHAnsi" w:hAnsiTheme="minorHAnsi" w:cstheme="minorHAnsi"/>
        </w:rPr>
        <w:br w:type="column"/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Lo</w:t>
      </w:r>
      <w:r w:rsidRPr="00FC4702">
        <w:rPr>
          <w:rFonts w:asciiTheme="minorHAnsi" w:hAnsiTheme="minorHAnsi" w:cstheme="minorHAnsi"/>
          <w:b/>
          <w:sz w:val="21"/>
          <w:szCs w:val="21"/>
        </w:rPr>
        <w:t xml:space="preserve">s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Ange</w:t>
      </w:r>
      <w:r w:rsidRPr="00FC4702">
        <w:rPr>
          <w:rFonts w:asciiTheme="minorHAnsi" w:hAnsiTheme="minorHAnsi" w:cstheme="minorHAnsi"/>
          <w:b/>
          <w:sz w:val="21"/>
          <w:szCs w:val="21"/>
        </w:rPr>
        <w:t>l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es</w:t>
      </w:r>
      <w:r w:rsidRPr="00FC4702">
        <w:rPr>
          <w:rFonts w:asciiTheme="minorHAnsi" w:hAnsiTheme="minorHAnsi" w:cstheme="minorHAnsi"/>
          <w:b/>
          <w:sz w:val="21"/>
          <w:szCs w:val="21"/>
        </w:rPr>
        <w:t>,</w:t>
      </w:r>
      <w:r w:rsidRPr="00FC4702">
        <w:rPr>
          <w:rFonts w:asciiTheme="minorHAnsi" w:hAnsiTheme="minorHAnsi" w:cstheme="minorHAnsi"/>
          <w:b/>
          <w:spacing w:val="-10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C</w:t>
      </w:r>
      <w:r w:rsidRPr="00FC4702">
        <w:rPr>
          <w:rFonts w:asciiTheme="minorHAnsi" w:hAnsiTheme="minorHAnsi" w:cstheme="minorHAnsi"/>
          <w:b/>
          <w:sz w:val="21"/>
          <w:szCs w:val="21"/>
        </w:rPr>
        <w:t>A</w:t>
      </w:r>
    </w:p>
    <w:p w14:paraId="33BAF98B" w14:textId="2734545B" w:rsidR="004E297B" w:rsidRPr="00FC4702" w:rsidRDefault="00FC4702">
      <w:pPr>
        <w:spacing w:before="33" w:line="278" w:lineRule="auto"/>
        <w:ind w:left="2137" w:right="718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CB30860">
          <v:group id="_x0000_s1074" style="position:absolute;left:0;text-align:left;margin-left:117.65pt;margin-top:5.75pt;width:3.45pt;height:3.45pt;z-index:-251659264;mso-position-horizontal-relative:page" coordorigin="2353,115" coordsize="69,69">
            <v:shape id="_x0000_s1076" style="position:absolute;left:2356;top:118;width:63;height:63" coordorigin="2356,118" coordsize="63,63" path="m2419,150r-7,20l2393,181r-5,1l2367,174r-10,-19l2356,150r8,-21l2382,119r6,-1l2408,126r11,18l2419,150xe" fillcolor="black" stroked="f">
              <v:path arrowok="t"/>
            </v:shape>
            <v:shape id="_x0000_s1075" style="position:absolute;left:2356;top:118;width:63;height:63" coordorigin="2356,118" coordsize="63,63" path="m2419,150r-7,20l2393,181r-5,1l2367,174r-10,-19l2356,150r8,-21l2382,119r6,-1l2408,126r11,18l2419,150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Ident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f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opportun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t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e</w:t>
      </w:r>
      <w:r w:rsidRPr="00FC4702">
        <w:rPr>
          <w:rFonts w:asciiTheme="minorHAnsi" w:hAnsiTheme="minorHAnsi" w:cstheme="minorHAnsi"/>
          <w:w w:val="110"/>
        </w:rPr>
        <w:t>s</w:t>
      </w:r>
      <w:r w:rsidRPr="00FC4702">
        <w:rPr>
          <w:rFonts w:asciiTheme="minorHAnsi" w:hAnsiTheme="minorHAnsi" w:cstheme="minorHAnsi"/>
          <w:spacing w:val="-3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recommend</w:t>
      </w:r>
      <w:r w:rsidRPr="00FC4702">
        <w:rPr>
          <w:rFonts w:asciiTheme="minorHAnsi" w:hAnsiTheme="minorHAnsi" w:cstheme="minorHAnsi"/>
          <w:w w:val="107"/>
        </w:rPr>
        <w:t>s</w:t>
      </w:r>
      <w:r w:rsidRPr="00FC4702">
        <w:rPr>
          <w:rFonts w:asciiTheme="minorHAnsi" w:hAnsiTheme="minorHAnsi" w:cstheme="minorHAnsi"/>
          <w:spacing w:val="-3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method</w:t>
      </w:r>
      <w:r w:rsidRPr="00FC4702">
        <w:rPr>
          <w:rFonts w:asciiTheme="minorHAnsi" w:hAnsiTheme="minorHAnsi" w:cstheme="minorHAnsi"/>
          <w:w w:val="107"/>
        </w:rPr>
        <w:t>s</w:t>
      </w:r>
      <w:r w:rsidRPr="00FC4702">
        <w:rPr>
          <w:rFonts w:asciiTheme="minorHAnsi" w:hAnsiTheme="minorHAnsi" w:cstheme="minorHAnsi"/>
          <w:spacing w:val="9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mprov</w:t>
      </w:r>
      <w:r w:rsidRPr="00FC4702">
        <w:rPr>
          <w:rFonts w:asciiTheme="minorHAnsi" w:hAnsiTheme="minorHAnsi" w:cstheme="minorHAnsi"/>
        </w:rPr>
        <w:t xml:space="preserve">e  </w:t>
      </w:r>
      <w:r w:rsidRPr="00FC4702">
        <w:rPr>
          <w:rFonts w:asciiTheme="minorHAnsi" w:hAnsiTheme="minorHAnsi" w:cstheme="minorHAnsi"/>
          <w:spacing w:val="1"/>
        </w:rPr>
        <w:t>serv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ce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1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processe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12"/>
        </w:rPr>
        <w:t>d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nanc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 xml:space="preserve">l </w:t>
      </w:r>
      <w:r w:rsidRPr="00FC4702">
        <w:rPr>
          <w:rFonts w:asciiTheme="minorHAnsi" w:hAnsiTheme="minorHAnsi" w:cstheme="minorHAnsi"/>
          <w:spacing w:val="2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performance</w:t>
      </w:r>
      <w:r w:rsidRPr="00FC4702">
        <w:rPr>
          <w:rFonts w:asciiTheme="minorHAnsi" w:hAnsiTheme="minorHAnsi" w:cstheme="minorHAnsi"/>
          <w:w w:val="108"/>
        </w:rPr>
        <w:t>,</w:t>
      </w:r>
      <w:r w:rsidRPr="00FC4702">
        <w:rPr>
          <w:rFonts w:asciiTheme="minorHAnsi" w:hAnsiTheme="minorHAnsi" w:cstheme="minorHAnsi"/>
          <w:spacing w:val="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.</w:t>
      </w:r>
      <w:r w:rsidRPr="00FC4702">
        <w:rPr>
          <w:rFonts w:asciiTheme="minorHAnsi" w:hAnsiTheme="minorHAnsi" w:cstheme="minorHAnsi"/>
          <w:spacing w:val="1"/>
        </w:rPr>
        <w:t>g</w:t>
      </w:r>
      <w:r w:rsidRPr="00FC4702">
        <w:rPr>
          <w:rFonts w:asciiTheme="minorHAnsi" w:hAnsiTheme="minorHAnsi" w:cstheme="minorHAnsi"/>
        </w:rPr>
        <w:t>.</w:t>
      </w:r>
      <w:r w:rsidRPr="00FC4702">
        <w:rPr>
          <w:rFonts w:asciiTheme="minorHAnsi" w:hAnsiTheme="minorHAnsi" w:cstheme="minorHAnsi"/>
          <w:spacing w:val="1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expens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270412B4" w14:textId="77777777" w:rsidR="004E297B" w:rsidRPr="00FC4702" w:rsidRDefault="00FC4702">
      <w:pPr>
        <w:spacing w:before="1" w:line="278" w:lineRule="auto"/>
        <w:ind w:left="2137" w:right="40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4B54F56F">
          <v:group id="_x0000_s1071" style="position:absolute;left:0;text-align:left;margin-left:117.65pt;margin-top:4.15pt;width:3.45pt;height:3.45pt;z-index:-251658240;mso-position-horizontal-relative:page" coordorigin="2353,83" coordsize="69,69">
            <v:shape id="_x0000_s1073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72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Engag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43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adv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sor</w:t>
      </w:r>
      <w:r w:rsidRPr="00FC4702">
        <w:rPr>
          <w:rFonts w:asciiTheme="minorHAnsi" w:hAnsiTheme="minorHAnsi" w:cstheme="minorHAnsi"/>
        </w:rPr>
        <w:t xml:space="preserve">y </w:t>
      </w:r>
      <w:r w:rsidRPr="00FC4702">
        <w:rPr>
          <w:rFonts w:asciiTheme="minorHAnsi" w:hAnsiTheme="minorHAnsi" w:cstheme="minorHAnsi"/>
          <w:spacing w:val="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</w:rPr>
        <w:t>a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wa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prov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d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50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va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1"/>
          <w:w w:val="107"/>
        </w:rPr>
        <w:t>ue-adde</w:t>
      </w:r>
      <w:r w:rsidRPr="00FC4702">
        <w:rPr>
          <w:rFonts w:asciiTheme="minorHAnsi" w:hAnsiTheme="minorHAnsi" w:cstheme="minorHAnsi"/>
          <w:w w:val="107"/>
        </w:rPr>
        <w:t>d</w:t>
      </w:r>
      <w:r w:rsidRPr="00FC4702">
        <w:rPr>
          <w:rFonts w:asciiTheme="minorHAnsi" w:hAnsiTheme="minorHAnsi" w:cstheme="minorHAnsi"/>
          <w:spacing w:val="5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feedbac</w:t>
      </w:r>
      <w:r w:rsidRPr="00FC4702">
        <w:rPr>
          <w:rFonts w:asciiTheme="minorHAnsi" w:hAnsiTheme="minorHAnsi" w:cstheme="minorHAnsi"/>
        </w:rPr>
        <w:t xml:space="preserve">k </w:t>
      </w:r>
      <w:r w:rsidRPr="00FC4702">
        <w:rPr>
          <w:rFonts w:asciiTheme="minorHAnsi" w:hAnsiTheme="minorHAnsi" w:cstheme="minorHAnsi"/>
          <w:spacing w:val="1"/>
        </w:rPr>
        <w:t xml:space="preserve"> 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managemen</w:t>
      </w:r>
      <w:r w:rsidRPr="00FC4702">
        <w:rPr>
          <w:rFonts w:asciiTheme="minorHAnsi" w:hAnsiTheme="minorHAnsi" w:cstheme="minorHAnsi"/>
          <w:w w:val="108"/>
        </w:rPr>
        <w:t>t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w w:val="112"/>
        </w:rPr>
        <w:t>n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mprov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n</w:t>
      </w:r>
      <w:r w:rsidRPr="00FC4702">
        <w:rPr>
          <w:rFonts w:asciiTheme="minorHAnsi" w:hAnsiTheme="minorHAnsi" w:cstheme="minorHAnsi"/>
          <w:w w:val="107"/>
        </w:rPr>
        <w:t>g</w:t>
      </w:r>
      <w:r w:rsidRPr="00FC4702">
        <w:rPr>
          <w:rFonts w:asciiTheme="minorHAnsi" w:hAnsiTheme="minorHAnsi" w:cstheme="minorHAnsi"/>
          <w:spacing w:val="3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the</w:t>
      </w:r>
      <w:r w:rsidRPr="00FC4702">
        <w:rPr>
          <w:rFonts w:asciiTheme="minorHAnsi" w:hAnsiTheme="minorHAnsi" w:cstheme="minorHAnsi"/>
        </w:rPr>
        <w:t>ir</w:t>
      </w:r>
      <w:r w:rsidRPr="00FC4702">
        <w:rPr>
          <w:rFonts w:asciiTheme="minorHAnsi" w:hAnsiTheme="minorHAnsi" w:cstheme="minorHAnsi"/>
          <w:spacing w:val="35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op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on</w:t>
      </w:r>
      <w:r w:rsidRPr="00FC4702">
        <w:rPr>
          <w:rFonts w:asciiTheme="minorHAnsi" w:hAnsiTheme="minorHAnsi" w:cstheme="minorHAnsi"/>
          <w:w w:val="101"/>
        </w:rPr>
        <w:t>s</w:t>
      </w:r>
    </w:p>
    <w:p w14:paraId="624E489F" w14:textId="77777777" w:rsidR="004E297B" w:rsidRPr="00FC4702" w:rsidRDefault="00FC4702">
      <w:pPr>
        <w:spacing w:before="1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155883C3">
          <v:group id="_x0000_s1068" style="position:absolute;left:0;text-align:left;margin-left:117.65pt;margin-top:4.15pt;width:3.45pt;height:3.45pt;z-index:-251657216;mso-position-horizontal-relative:page" coordorigin="2353,83" coordsize="69,69">
            <v:shape id="_x0000_s1070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69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  <w:w w:val="109"/>
        </w:rPr>
        <w:t>Perfor</w:t>
      </w:r>
      <w:r w:rsidRPr="00FC4702">
        <w:rPr>
          <w:rFonts w:asciiTheme="minorHAnsi" w:hAnsiTheme="minorHAnsi" w:cstheme="minorHAnsi"/>
          <w:w w:val="109"/>
        </w:rPr>
        <w:t>m</w:t>
      </w:r>
      <w:r w:rsidRPr="00FC4702">
        <w:rPr>
          <w:rFonts w:asciiTheme="minorHAnsi" w:hAnsiTheme="minorHAnsi" w:cstheme="minorHAnsi"/>
          <w:spacing w:val="-2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bot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Integrate</w:t>
      </w:r>
      <w:r w:rsidRPr="00FC4702">
        <w:rPr>
          <w:rFonts w:asciiTheme="minorHAnsi" w:hAnsiTheme="minorHAnsi" w:cstheme="minorHAnsi"/>
          <w:w w:val="110"/>
        </w:rPr>
        <w:t>d</w:t>
      </w:r>
      <w:r w:rsidRPr="00FC4702">
        <w:rPr>
          <w:rFonts w:asciiTheme="minorHAnsi" w:hAnsiTheme="minorHAnsi" w:cstheme="minorHAnsi"/>
          <w:spacing w:val="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I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re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at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 xml:space="preserve">g </w:t>
      </w:r>
      <w:r w:rsidRPr="00FC4702">
        <w:rPr>
          <w:rFonts w:asciiTheme="minorHAnsi" w:hAnsiTheme="minorHAnsi" w:cstheme="minorHAnsi"/>
          <w:spacing w:val="1"/>
        </w:rPr>
        <w:t xml:space="preserve"> 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Trad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n</w:t>
      </w:r>
      <w:r w:rsidRPr="00FC4702">
        <w:rPr>
          <w:rFonts w:asciiTheme="minorHAnsi" w:hAnsiTheme="minorHAnsi" w:cstheme="minorHAnsi"/>
          <w:w w:val="109"/>
        </w:rPr>
        <w:t>g</w:t>
      </w:r>
      <w:r w:rsidRPr="00FC4702">
        <w:rPr>
          <w:rFonts w:asciiTheme="minorHAnsi" w:hAnsiTheme="minorHAnsi" w:cstheme="minorHAnsi"/>
          <w:spacing w:val="3"/>
          <w:w w:val="109"/>
        </w:rPr>
        <w:t xml:space="preserve"> </w:t>
      </w:r>
      <w:r w:rsidRPr="00FC4702">
        <w:rPr>
          <w:rFonts w:asciiTheme="minorHAnsi" w:hAnsiTheme="minorHAnsi" w:cstheme="minorHAnsi"/>
          <w:spacing w:val="2"/>
          <w:w w:val="109"/>
        </w:rPr>
        <w:t>M</w:t>
      </w:r>
      <w:r w:rsidRPr="00FC4702">
        <w:rPr>
          <w:rFonts w:asciiTheme="minorHAnsi" w:hAnsiTheme="minorHAnsi" w:cstheme="minorHAnsi"/>
          <w:spacing w:val="1"/>
          <w:w w:val="109"/>
        </w:rPr>
        <w:t>anagemen</w:t>
      </w:r>
      <w:r w:rsidRPr="00FC4702">
        <w:rPr>
          <w:rFonts w:asciiTheme="minorHAnsi" w:hAnsiTheme="minorHAnsi" w:cstheme="minorHAnsi"/>
          <w:w w:val="109"/>
        </w:rPr>
        <w:t xml:space="preserve">t </w:t>
      </w:r>
      <w:r w:rsidRPr="00FC4702">
        <w:rPr>
          <w:rFonts w:asciiTheme="minorHAnsi" w:hAnsiTheme="minorHAnsi" w:cstheme="minorHAnsi"/>
          <w:spacing w:val="1"/>
        </w:rPr>
        <w:t>syst</w:t>
      </w:r>
      <w:r w:rsidRPr="00FC4702">
        <w:rPr>
          <w:rFonts w:asciiTheme="minorHAnsi" w:hAnsiTheme="minorHAnsi" w:cstheme="minorHAnsi"/>
          <w:spacing w:val="1"/>
        </w:rPr>
        <w:t>em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2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  <w:w w:val="112"/>
        </w:rPr>
        <w:t>h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w w:val="112"/>
        </w:rPr>
        <w:t>n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18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02"/>
        </w:rPr>
        <w:t>v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7044F5AB" w14:textId="77777777" w:rsidR="004E297B" w:rsidRPr="00FC4702" w:rsidRDefault="00FC4702">
      <w:pPr>
        <w:spacing w:before="35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pacing w:val="2"/>
          <w:w w:val="109"/>
        </w:rPr>
        <w:t>M</w:t>
      </w:r>
      <w:r w:rsidRPr="00FC4702">
        <w:rPr>
          <w:rFonts w:asciiTheme="minorHAnsi" w:hAnsiTheme="minorHAnsi" w:cstheme="minorHAnsi"/>
          <w:spacing w:val="1"/>
          <w:w w:val="109"/>
        </w:rPr>
        <w:t>anagemen</w:t>
      </w:r>
      <w:r w:rsidRPr="00FC4702">
        <w:rPr>
          <w:rFonts w:asciiTheme="minorHAnsi" w:hAnsiTheme="minorHAnsi" w:cstheme="minorHAnsi"/>
          <w:w w:val="109"/>
        </w:rPr>
        <w:t xml:space="preserve">t </w:t>
      </w:r>
      <w:r w:rsidRPr="00FC4702">
        <w:rPr>
          <w:rFonts w:asciiTheme="minorHAnsi" w:hAnsiTheme="minorHAnsi" w:cstheme="minorHAnsi"/>
          <w:spacing w:val="1"/>
        </w:rPr>
        <w:t>(I</w:t>
      </w:r>
      <w:r w:rsidRPr="00FC4702">
        <w:rPr>
          <w:rFonts w:asciiTheme="minorHAnsi" w:hAnsiTheme="minorHAnsi" w:cstheme="minorHAnsi"/>
          <w:spacing w:val="2"/>
        </w:rPr>
        <w:t>M</w:t>
      </w:r>
      <w:r w:rsidRPr="00FC4702">
        <w:rPr>
          <w:rFonts w:asciiTheme="minorHAnsi" w:hAnsiTheme="minorHAnsi" w:cstheme="minorHAnsi"/>
        </w:rPr>
        <w:t>)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</w:rPr>
        <w:t>/</w:t>
      </w:r>
      <w:r w:rsidRPr="00FC4702">
        <w:rPr>
          <w:rFonts w:asciiTheme="minorHAnsi" w:hAnsiTheme="minorHAnsi" w:cstheme="minorHAnsi"/>
          <w:spacing w:val="2"/>
        </w:rPr>
        <w:t>W</w:t>
      </w:r>
      <w:r w:rsidRPr="00FC4702">
        <w:rPr>
          <w:rFonts w:asciiTheme="minorHAnsi" w:hAnsiTheme="minorHAnsi" w:cstheme="minorHAnsi"/>
          <w:spacing w:val="1"/>
        </w:rPr>
        <w:t>ea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 xml:space="preserve">h </w:t>
      </w:r>
      <w:r w:rsidRPr="00FC4702">
        <w:rPr>
          <w:rFonts w:asciiTheme="minorHAnsi" w:hAnsiTheme="minorHAnsi" w:cstheme="minorHAnsi"/>
          <w:spacing w:val="2"/>
        </w:rPr>
        <w:t xml:space="preserve"> </w:t>
      </w:r>
      <w:r w:rsidRPr="00FC4702">
        <w:rPr>
          <w:rFonts w:asciiTheme="minorHAnsi" w:hAnsiTheme="minorHAnsi" w:cstheme="minorHAnsi"/>
          <w:spacing w:val="2"/>
          <w:w w:val="109"/>
        </w:rPr>
        <w:t>M</w:t>
      </w:r>
      <w:r w:rsidRPr="00FC4702">
        <w:rPr>
          <w:rFonts w:asciiTheme="minorHAnsi" w:hAnsiTheme="minorHAnsi" w:cstheme="minorHAnsi"/>
          <w:spacing w:val="1"/>
          <w:w w:val="109"/>
        </w:rPr>
        <w:t>anagemen</w:t>
      </w:r>
      <w:r w:rsidRPr="00FC4702">
        <w:rPr>
          <w:rFonts w:asciiTheme="minorHAnsi" w:hAnsiTheme="minorHAnsi" w:cstheme="minorHAnsi"/>
          <w:w w:val="109"/>
        </w:rPr>
        <w:t xml:space="preserve">t </w:t>
      </w:r>
      <w:r w:rsidRPr="00FC4702">
        <w:rPr>
          <w:rFonts w:asciiTheme="minorHAnsi" w:hAnsiTheme="minorHAnsi" w:cstheme="minorHAnsi"/>
          <w:spacing w:val="1"/>
        </w:rPr>
        <w:t>(</w:t>
      </w:r>
      <w:r w:rsidRPr="00FC4702">
        <w:rPr>
          <w:rFonts w:asciiTheme="minorHAnsi" w:hAnsiTheme="minorHAnsi" w:cstheme="minorHAnsi"/>
          <w:spacing w:val="2"/>
        </w:rPr>
        <w:t>WM</w:t>
      </w:r>
      <w:r w:rsidRPr="00FC4702">
        <w:rPr>
          <w:rFonts w:asciiTheme="minorHAnsi" w:hAnsiTheme="minorHAnsi" w:cstheme="minorHAnsi"/>
        </w:rPr>
        <w:t>)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</w:rPr>
        <w:t>e</w:t>
      </w:r>
    </w:p>
    <w:p w14:paraId="20918F45" w14:textId="77777777" w:rsidR="004E297B" w:rsidRPr="00FC4702" w:rsidRDefault="00FC4702">
      <w:pPr>
        <w:spacing w:before="35" w:line="278" w:lineRule="auto"/>
        <w:ind w:left="2137" w:right="403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7FC37A8C">
          <v:group id="_x0000_s1065" style="position:absolute;left:0;text-align:left;margin-left:117.65pt;margin-top:5.85pt;width:3.45pt;height:3.45pt;z-index:-251656192;mso-position-horizontal-relative:page" coordorigin="2353,117" coordsize="69,69">
            <v:shape id="_x0000_s1067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66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r</w:t>
      </w:r>
      <w:r w:rsidRPr="00FC4702">
        <w:rPr>
          <w:rFonts w:asciiTheme="minorHAnsi" w:hAnsiTheme="minorHAnsi" w:cstheme="minorHAnsi"/>
          <w:spacing w:val="2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perfor</w:t>
      </w:r>
      <w:r w:rsidRPr="00FC4702">
        <w:rPr>
          <w:rFonts w:asciiTheme="minorHAnsi" w:hAnsiTheme="minorHAnsi" w:cstheme="minorHAnsi"/>
          <w:w w:val="109"/>
        </w:rPr>
        <w:t>m</w:t>
      </w:r>
      <w:r w:rsidRPr="00FC4702">
        <w:rPr>
          <w:rFonts w:asciiTheme="minorHAnsi" w:hAnsiTheme="minorHAnsi" w:cstheme="minorHAnsi"/>
          <w:spacing w:val="-1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ll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sect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on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nformat</w:t>
      </w:r>
      <w:r w:rsidRPr="00FC4702">
        <w:rPr>
          <w:rFonts w:asciiTheme="minorHAnsi" w:hAnsiTheme="minorHAnsi" w:cstheme="minorHAnsi"/>
          <w:w w:val="110"/>
        </w:rPr>
        <w:t>i</w:t>
      </w:r>
      <w:r w:rsidRPr="00FC4702">
        <w:rPr>
          <w:rFonts w:asciiTheme="minorHAnsi" w:hAnsiTheme="minorHAnsi" w:cstheme="minorHAnsi"/>
          <w:spacing w:val="1"/>
          <w:w w:val="110"/>
        </w:rPr>
        <w:t>o</w:t>
      </w:r>
      <w:r w:rsidRPr="00FC4702">
        <w:rPr>
          <w:rFonts w:asciiTheme="minorHAnsi" w:hAnsiTheme="minorHAnsi" w:cstheme="minorHAnsi"/>
          <w:w w:val="110"/>
        </w:rPr>
        <w:t>n</w:t>
      </w:r>
      <w:r w:rsidRPr="00FC4702">
        <w:rPr>
          <w:rFonts w:asciiTheme="minorHAnsi" w:hAnsiTheme="minorHAnsi" w:cstheme="minorHAnsi"/>
          <w:spacing w:val="-1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system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2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suc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softwar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3"/>
        </w:rPr>
        <w:t xml:space="preserve">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pp</w:t>
      </w:r>
      <w:r w:rsidRPr="00FC4702">
        <w:rPr>
          <w:rFonts w:asciiTheme="minorHAnsi" w:hAnsiTheme="minorHAnsi" w:cstheme="minorHAnsi"/>
        </w:rPr>
        <w:t>li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on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w w:val="110"/>
        </w:rPr>
        <w:t>,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databases</w:t>
      </w:r>
      <w:r w:rsidRPr="00FC4702">
        <w:rPr>
          <w:rFonts w:asciiTheme="minorHAnsi" w:hAnsiTheme="minorHAnsi" w:cstheme="minorHAnsi"/>
          <w:w w:val="109"/>
        </w:rPr>
        <w:t>,</w:t>
      </w:r>
      <w:r w:rsidRPr="00FC4702">
        <w:rPr>
          <w:rFonts w:asciiTheme="minorHAnsi" w:hAnsiTheme="minorHAnsi" w:cstheme="minorHAnsi"/>
          <w:spacing w:val="9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networks</w:t>
      </w:r>
      <w:r w:rsidRPr="00FC4702">
        <w:rPr>
          <w:rFonts w:asciiTheme="minorHAnsi" w:hAnsiTheme="minorHAnsi" w:cstheme="minorHAnsi"/>
          <w:w w:val="109"/>
        </w:rPr>
        <w:t>,</w:t>
      </w:r>
      <w:r w:rsidRPr="00FC4702">
        <w:rPr>
          <w:rFonts w:asciiTheme="minorHAnsi" w:hAnsiTheme="minorHAnsi" w:cstheme="minorHAnsi"/>
          <w:spacing w:val="-9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dat</w:t>
      </w:r>
      <w:r w:rsidRPr="00FC4702">
        <w:rPr>
          <w:rFonts w:asciiTheme="minorHAnsi" w:hAnsiTheme="minorHAnsi" w:cstheme="minorHAnsi"/>
        </w:rPr>
        <w:t xml:space="preserve">a </w:t>
      </w:r>
      <w:r w:rsidRPr="00FC4702">
        <w:rPr>
          <w:rFonts w:asciiTheme="minorHAnsi" w:hAnsiTheme="minorHAnsi" w:cstheme="minorHAnsi"/>
          <w:spacing w:val="1"/>
        </w:rPr>
        <w:t xml:space="preserve"> secur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ty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I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  <w:w w:val="102"/>
        </w:rPr>
        <w:t>f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1"/>
        </w:rPr>
        <w:t>w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2"/>
        </w:rPr>
        <w:t>k</w:t>
      </w:r>
      <w:r w:rsidRPr="00FC4702">
        <w:rPr>
          <w:rFonts w:asciiTheme="minorHAnsi" w:hAnsiTheme="minorHAnsi" w:cstheme="minorHAnsi"/>
          <w:w w:val="101"/>
        </w:rPr>
        <w:t>s</w:t>
      </w:r>
    </w:p>
    <w:p w14:paraId="0B31FE25" w14:textId="77777777" w:rsidR="004E297B" w:rsidRPr="00FC4702" w:rsidRDefault="00FC4702">
      <w:pPr>
        <w:spacing w:before="1" w:line="278" w:lineRule="auto"/>
        <w:ind w:left="2137" w:right="502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9413B3B">
          <v:group id="_x0000_s1062" style="position:absolute;left:0;text-align:left;margin-left:117.65pt;margin-top:4.15pt;width:3.45pt;height:3.45pt;z-index:-251655168;mso-position-horizontal-relative:page" coordorigin="2353,83" coordsize="69,69">
            <v:shape id="_x0000_s1064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63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st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and</w:t>
      </w:r>
      <w:r w:rsidRPr="00FC4702">
        <w:rPr>
          <w:rFonts w:asciiTheme="minorHAnsi" w:hAnsiTheme="minorHAnsi" w:cstheme="minorHAnsi"/>
          <w:w w:val="112"/>
        </w:rPr>
        <w:t>/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w w:val="112"/>
        </w:rPr>
        <w:t>r</w:t>
      </w:r>
      <w:r w:rsidRPr="00FC4702">
        <w:rPr>
          <w:rFonts w:asciiTheme="minorHAnsi" w:hAnsiTheme="minorHAnsi" w:cstheme="minorHAnsi"/>
          <w:spacing w:val="-6"/>
          <w:w w:val="1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superv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se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tea</w:t>
      </w:r>
      <w:r w:rsidRPr="00FC4702">
        <w:rPr>
          <w:rFonts w:asciiTheme="minorHAnsi" w:hAnsiTheme="minorHAnsi" w:cstheme="minorHAnsi"/>
        </w:rPr>
        <w:t>m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member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performanc</w:t>
      </w:r>
      <w:r w:rsidRPr="00FC4702">
        <w:rPr>
          <w:rFonts w:asciiTheme="minorHAnsi" w:hAnsiTheme="minorHAnsi" w:cstheme="minorHAnsi"/>
          <w:w w:val="108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nterna</w:t>
      </w:r>
      <w:r w:rsidRPr="00FC4702">
        <w:rPr>
          <w:rFonts w:asciiTheme="minorHAnsi" w:hAnsiTheme="minorHAnsi" w:cstheme="minorHAnsi"/>
          <w:w w:val="109"/>
        </w:rPr>
        <w:t>l</w:t>
      </w:r>
      <w:r w:rsidRPr="00FC4702">
        <w:rPr>
          <w:rFonts w:asciiTheme="minorHAnsi" w:hAnsiTheme="minorHAnsi" w:cstheme="minorHAnsi"/>
          <w:spacing w:val="1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dwor</w:t>
      </w:r>
      <w:r w:rsidRPr="00FC4702">
        <w:rPr>
          <w:rFonts w:asciiTheme="minorHAnsi" w:hAnsiTheme="minorHAnsi" w:cstheme="minorHAnsi"/>
        </w:rPr>
        <w:t xml:space="preserve">k </w:t>
      </w:r>
      <w:r w:rsidRPr="00FC4702">
        <w:rPr>
          <w:rFonts w:asciiTheme="minorHAnsi" w:hAnsiTheme="minorHAnsi" w:cstheme="minorHAnsi"/>
          <w:spacing w:val="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2"/>
        </w:rPr>
        <w:t>f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w w:val="118"/>
        </w:rPr>
        <w:t>r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 xml:space="preserve">it </w:t>
      </w:r>
      <w:r w:rsidRPr="00FC4702">
        <w:rPr>
          <w:rFonts w:asciiTheme="minorHAnsi" w:hAnsiTheme="minorHAnsi" w:cstheme="minorHAnsi"/>
          <w:spacing w:val="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area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gne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4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b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it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22"/>
        </w:rPr>
        <w:t>t</w:t>
      </w:r>
    </w:p>
    <w:p w14:paraId="17EF8E23" w14:textId="77777777" w:rsidR="004E297B" w:rsidRPr="00FC4702" w:rsidRDefault="00FC4702">
      <w:pPr>
        <w:spacing w:before="1" w:line="278" w:lineRule="auto"/>
        <w:ind w:left="2137" w:right="490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268A0F57">
          <v:group id="_x0000_s1059" style="position:absolute;left:0;text-align:left;margin-left:117.65pt;margin-top:4.15pt;width:3.45pt;height:3.45pt;z-index:-251654144;mso-position-horizontal-relative:page" coordorigin="2353,83" coordsize="69,69">
            <v:shape id="_x0000_s1061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60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deve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op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 xml:space="preserve">g </w:t>
      </w:r>
      <w:r w:rsidRPr="00FC4702">
        <w:rPr>
          <w:rFonts w:asciiTheme="minorHAnsi" w:hAnsiTheme="minorHAnsi" w:cstheme="minorHAnsi"/>
          <w:spacing w:val="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processes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too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techn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que</w:t>
      </w:r>
      <w:r w:rsidRPr="00FC4702">
        <w:rPr>
          <w:rFonts w:asciiTheme="minorHAnsi" w:hAnsiTheme="minorHAnsi" w:cstheme="minorHAnsi"/>
          <w:w w:val="107"/>
        </w:rPr>
        <w:t>s</w:t>
      </w:r>
      <w:r w:rsidRPr="00FC4702">
        <w:rPr>
          <w:rFonts w:asciiTheme="minorHAnsi" w:hAnsiTheme="minorHAnsi" w:cstheme="minorHAnsi"/>
          <w:spacing w:val="-4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enhanc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performanc</w:t>
      </w:r>
      <w:r w:rsidRPr="00FC4702">
        <w:rPr>
          <w:rFonts w:asciiTheme="minorHAnsi" w:hAnsiTheme="minorHAnsi" w:cstheme="minorHAnsi"/>
          <w:w w:val="108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</w:rPr>
        <w:t>ec</w:t>
      </w:r>
      <w:r w:rsidRPr="00FC4702">
        <w:rPr>
          <w:rFonts w:asciiTheme="minorHAnsi" w:hAnsiTheme="minorHAnsi" w:cstheme="minorHAnsi"/>
          <w:spacing w:val="1"/>
          <w:w w:val="112"/>
        </w:rPr>
        <w:t>hn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networ</w:t>
      </w:r>
      <w:r w:rsidRPr="00FC4702">
        <w:rPr>
          <w:rFonts w:asciiTheme="minorHAnsi" w:hAnsiTheme="minorHAnsi" w:cstheme="minorHAnsi"/>
          <w:w w:val="109"/>
        </w:rPr>
        <w:t>k</w:t>
      </w:r>
      <w:r w:rsidRPr="00FC4702">
        <w:rPr>
          <w:rFonts w:asciiTheme="minorHAnsi" w:hAnsiTheme="minorHAnsi" w:cstheme="minorHAnsi"/>
          <w:spacing w:val="4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secur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w w:val="101"/>
        </w:rPr>
        <w:t>s</w:t>
      </w:r>
    </w:p>
    <w:p w14:paraId="5C2C8D22" w14:textId="77777777" w:rsidR="004E297B" w:rsidRPr="00FC4702" w:rsidRDefault="00FC4702">
      <w:pPr>
        <w:spacing w:before="1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197B4C55">
          <v:group id="_x0000_s1056" style="position:absolute;left:0;text-align:left;margin-left:117.65pt;margin-top:4.15pt;width:3.45pt;height:3.45pt;z-index:-251653120;mso-position-horizontal-relative:page" coordorigin="2353,83" coordsize="69,69">
            <v:shape id="_x0000_s1058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57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Ass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p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1"/>
          <w:w w:val="108"/>
        </w:rPr>
        <w:t>ann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n</w:t>
      </w:r>
      <w:r w:rsidRPr="00FC4702">
        <w:rPr>
          <w:rFonts w:asciiTheme="minorHAnsi" w:hAnsiTheme="minorHAnsi" w:cstheme="minorHAnsi"/>
          <w:w w:val="108"/>
        </w:rPr>
        <w:t>g</w:t>
      </w:r>
      <w:r w:rsidRPr="00FC4702">
        <w:rPr>
          <w:rFonts w:asciiTheme="minorHAnsi" w:hAnsiTheme="minorHAnsi" w:cstheme="minorHAnsi"/>
          <w:spacing w:val="3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scop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>g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ts</w:t>
      </w:r>
      <w:r w:rsidRPr="00FC4702">
        <w:rPr>
          <w:rFonts w:asciiTheme="minorHAnsi" w:hAnsiTheme="minorHAnsi" w:cstheme="minorHAnsi"/>
        </w:rPr>
        <w:t xml:space="preserve">, </w:t>
      </w:r>
      <w:r w:rsidRPr="00FC4702">
        <w:rPr>
          <w:rFonts w:asciiTheme="minorHAnsi" w:hAnsiTheme="minorHAnsi" w:cstheme="minorHAnsi"/>
          <w:spacing w:val="4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nc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 xml:space="preserve">g  </w:t>
      </w:r>
      <w:r w:rsidRPr="00FC4702">
        <w:rPr>
          <w:rFonts w:asciiTheme="minorHAnsi" w:hAnsiTheme="minorHAnsi" w:cstheme="minorHAnsi"/>
          <w:spacing w:val="1"/>
          <w:w w:val="108"/>
        </w:rPr>
        <w:t>performanc</w:t>
      </w:r>
      <w:r w:rsidRPr="00FC4702">
        <w:rPr>
          <w:rFonts w:asciiTheme="minorHAnsi" w:hAnsiTheme="minorHAnsi" w:cstheme="minorHAnsi"/>
          <w:w w:val="108"/>
        </w:rPr>
        <w:t>e</w:t>
      </w:r>
      <w:r w:rsidRPr="00FC4702">
        <w:rPr>
          <w:rFonts w:asciiTheme="minorHAnsi" w:hAnsiTheme="minorHAnsi" w:cstheme="minorHAnsi"/>
          <w:spacing w:val="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wa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1"/>
          <w:w w:val="108"/>
        </w:rPr>
        <w:t>k-through</w:t>
      </w:r>
      <w:r w:rsidRPr="00FC4702">
        <w:rPr>
          <w:rFonts w:asciiTheme="minorHAnsi" w:hAnsiTheme="minorHAnsi" w:cstheme="minorHAnsi"/>
          <w:w w:val="108"/>
        </w:rPr>
        <w:t>s</w:t>
      </w:r>
      <w:r w:rsidRPr="00FC4702">
        <w:rPr>
          <w:rFonts w:asciiTheme="minorHAnsi" w:hAnsiTheme="minorHAnsi" w:cstheme="minorHAnsi"/>
          <w:spacing w:val="5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w w:val="112"/>
        </w:rPr>
        <w:t>d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w w:val="112"/>
        </w:rPr>
        <w:t>n</w:t>
      </w:r>
    </w:p>
    <w:p w14:paraId="342F48F0" w14:textId="77777777" w:rsidR="004E297B" w:rsidRPr="00FC4702" w:rsidRDefault="00FC4702">
      <w:pPr>
        <w:spacing w:before="35" w:line="200" w:lineRule="exact"/>
        <w:ind w:left="21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w w:val="101"/>
        </w:rPr>
        <w:t>s</w:t>
      </w:r>
    </w:p>
    <w:p w14:paraId="150DF522" w14:textId="77777777" w:rsidR="004E297B" w:rsidRPr="00FC4702" w:rsidRDefault="004E297B">
      <w:pPr>
        <w:spacing w:before="8" w:line="180" w:lineRule="exact"/>
        <w:rPr>
          <w:rFonts w:asciiTheme="minorHAnsi" w:hAnsiTheme="minorHAnsi" w:cstheme="minorHAnsi"/>
          <w:sz w:val="18"/>
          <w:szCs w:val="18"/>
        </w:rPr>
      </w:pPr>
    </w:p>
    <w:p w14:paraId="5381D9F0" w14:textId="77777777" w:rsidR="004E297B" w:rsidRPr="00FC4702" w:rsidRDefault="004E297B">
      <w:pPr>
        <w:spacing w:line="200" w:lineRule="exact"/>
        <w:rPr>
          <w:rFonts w:asciiTheme="minorHAnsi" w:hAnsiTheme="minorHAnsi" w:cstheme="minorHAnsi"/>
        </w:rPr>
      </w:pPr>
    </w:p>
    <w:p w14:paraId="3792BC0E" w14:textId="77777777" w:rsidR="004E297B" w:rsidRPr="00FC4702" w:rsidRDefault="00FC4702">
      <w:pPr>
        <w:spacing w:before="36"/>
        <w:ind w:right="118"/>
        <w:jc w:val="right"/>
        <w:rPr>
          <w:rFonts w:asciiTheme="minorHAnsi" w:hAnsiTheme="minorHAnsi" w:cstheme="minorHAnsi"/>
          <w:sz w:val="21"/>
          <w:szCs w:val="21"/>
        </w:rPr>
      </w:pPr>
      <w:r w:rsidRPr="00FC4702">
        <w:rPr>
          <w:rFonts w:asciiTheme="minorHAnsi" w:hAnsiTheme="minorHAnsi" w:cstheme="minorHAnsi"/>
          <w:b/>
          <w:spacing w:val="1"/>
          <w:w w:val="104"/>
          <w:position w:val="2"/>
        </w:rPr>
        <w:t>EDUCATIO</w:t>
      </w:r>
      <w:r w:rsidRPr="00FC4702">
        <w:rPr>
          <w:rFonts w:asciiTheme="minorHAnsi" w:hAnsiTheme="minorHAnsi" w:cstheme="minorHAnsi"/>
          <w:b/>
          <w:w w:val="104"/>
          <w:position w:val="2"/>
        </w:rPr>
        <w:t xml:space="preserve">N        </w:t>
      </w:r>
      <w:r w:rsidRPr="00FC4702">
        <w:rPr>
          <w:rFonts w:asciiTheme="minorHAnsi" w:hAnsiTheme="minorHAnsi" w:cstheme="minorHAnsi"/>
          <w:b/>
          <w:spacing w:val="34"/>
          <w:w w:val="104"/>
          <w:position w:val="2"/>
        </w:rPr>
        <w:t xml:space="preserve"> </w:t>
      </w:r>
      <w:r w:rsidRPr="00FC4702">
        <w:rPr>
          <w:rFonts w:asciiTheme="minorHAnsi" w:hAnsiTheme="minorHAnsi" w:cstheme="minorHAnsi"/>
          <w:b/>
          <w:spacing w:val="2"/>
          <w:sz w:val="21"/>
          <w:szCs w:val="21"/>
        </w:rPr>
        <w:t>W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EBSTE</w:t>
      </w:r>
      <w:r w:rsidRPr="00FC4702">
        <w:rPr>
          <w:rFonts w:asciiTheme="minorHAnsi" w:hAnsiTheme="minorHAnsi" w:cstheme="minorHAnsi"/>
          <w:b/>
          <w:sz w:val="21"/>
          <w:szCs w:val="21"/>
        </w:rPr>
        <w:t>R</w:t>
      </w:r>
      <w:r w:rsidRPr="00FC4702">
        <w:rPr>
          <w:rFonts w:asciiTheme="minorHAnsi" w:hAnsiTheme="minorHAnsi" w:cstheme="minorHAnsi"/>
          <w:b/>
          <w:spacing w:val="10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UNIVERSIT</w:t>
      </w:r>
      <w:r w:rsidRPr="00FC4702">
        <w:rPr>
          <w:rFonts w:asciiTheme="minorHAnsi" w:hAnsiTheme="minorHAnsi" w:cstheme="minorHAnsi"/>
          <w:b/>
          <w:sz w:val="21"/>
          <w:szCs w:val="21"/>
        </w:rPr>
        <w:t>Y</w:t>
      </w:r>
      <w:r w:rsidRPr="00FC4702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      </w:t>
      </w:r>
      <w:r w:rsidRPr="00FC4702">
        <w:rPr>
          <w:rFonts w:asciiTheme="minorHAnsi" w:hAnsiTheme="minorHAnsi" w:cstheme="minorHAnsi"/>
          <w:b/>
          <w:spacing w:val="14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w w:val="95"/>
          <w:sz w:val="21"/>
          <w:szCs w:val="21"/>
        </w:rPr>
        <w:t>Bache</w:t>
      </w:r>
      <w:r w:rsidRPr="00FC4702">
        <w:rPr>
          <w:rFonts w:asciiTheme="minorHAnsi" w:hAnsiTheme="minorHAnsi" w:cstheme="minorHAnsi"/>
          <w:b/>
          <w:w w:val="95"/>
          <w:sz w:val="21"/>
          <w:szCs w:val="21"/>
        </w:rPr>
        <w:t>l</w:t>
      </w:r>
      <w:r w:rsidRPr="00FC4702">
        <w:rPr>
          <w:rFonts w:asciiTheme="minorHAnsi" w:hAnsiTheme="minorHAnsi" w:cstheme="minorHAnsi"/>
          <w:b/>
          <w:spacing w:val="1"/>
          <w:w w:val="95"/>
          <w:sz w:val="21"/>
          <w:szCs w:val="21"/>
        </w:rPr>
        <w:t>or</w:t>
      </w:r>
      <w:r w:rsidRPr="00FC4702">
        <w:rPr>
          <w:rFonts w:asciiTheme="minorHAnsi" w:hAnsiTheme="minorHAnsi" w:cstheme="minorHAnsi"/>
          <w:b/>
          <w:w w:val="95"/>
          <w:sz w:val="21"/>
          <w:szCs w:val="21"/>
        </w:rPr>
        <w:t>’s</w:t>
      </w:r>
      <w:r w:rsidRPr="00FC4702">
        <w:rPr>
          <w:rFonts w:asciiTheme="minorHAnsi" w:hAnsiTheme="minorHAnsi" w:cstheme="minorHAnsi"/>
          <w:b/>
          <w:spacing w:val="11"/>
          <w:w w:val="95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Degre</w:t>
      </w:r>
      <w:r w:rsidRPr="00FC4702">
        <w:rPr>
          <w:rFonts w:asciiTheme="minorHAnsi" w:hAnsiTheme="minorHAnsi" w:cstheme="minorHAnsi"/>
          <w:b/>
          <w:sz w:val="21"/>
          <w:szCs w:val="21"/>
        </w:rPr>
        <w:t>e</w:t>
      </w:r>
      <w:r w:rsidRPr="00FC4702">
        <w:rPr>
          <w:rFonts w:asciiTheme="minorHAnsi" w:hAnsiTheme="minorHAnsi" w:cstheme="minorHAnsi"/>
          <w:b/>
          <w:spacing w:val="-2"/>
          <w:sz w:val="21"/>
          <w:szCs w:val="21"/>
        </w:rPr>
        <w:t xml:space="preserve"> </w:t>
      </w:r>
      <w:r w:rsidRPr="00FC4702">
        <w:rPr>
          <w:rFonts w:asciiTheme="minorHAnsi" w:hAnsiTheme="minorHAnsi" w:cstheme="minorHAnsi"/>
          <w:b/>
          <w:w w:val="98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w w:val="90"/>
          <w:sz w:val="21"/>
          <w:szCs w:val="21"/>
        </w:rPr>
        <w:t>n</w:t>
      </w:r>
    </w:p>
    <w:p w14:paraId="13454632" w14:textId="77777777" w:rsidR="004E297B" w:rsidRPr="00FC4702" w:rsidRDefault="00FC4702">
      <w:pPr>
        <w:ind w:right="119"/>
        <w:jc w:val="right"/>
        <w:rPr>
          <w:rFonts w:asciiTheme="minorHAnsi" w:hAnsiTheme="minorHAnsi" w:cstheme="minorHAnsi"/>
          <w:sz w:val="21"/>
          <w:szCs w:val="21"/>
        </w:rPr>
      </w:pP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A</w:t>
      </w:r>
      <w:r w:rsidRPr="00FC4702">
        <w:rPr>
          <w:rFonts w:asciiTheme="minorHAnsi" w:hAnsiTheme="minorHAnsi" w:cstheme="minorHAnsi"/>
          <w:b/>
          <w:spacing w:val="1"/>
          <w:w w:val="99"/>
          <w:sz w:val="21"/>
          <w:szCs w:val="21"/>
        </w:rPr>
        <w:t>cc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o</w:t>
      </w:r>
      <w:r w:rsidRPr="00FC4702">
        <w:rPr>
          <w:rFonts w:asciiTheme="minorHAnsi" w:hAnsiTheme="minorHAnsi" w:cstheme="minorHAnsi"/>
          <w:b/>
          <w:spacing w:val="1"/>
          <w:w w:val="90"/>
          <w:sz w:val="21"/>
          <w:szCs w:val="21"/>
        </w:rPr>
        <w:t>un</w:t>
      </w:r>
      <w:r w:rsidRPr="00FC4702">
        <w:rPr>
          <w:rFonts w:asciiTheme="minorHAnsi" w:hAnsiTheme="minorHAnsi" w:cstheme="minorHAnsi"/>
          <w:b/>
          <w:spacing w:val="1"/>
          <w:sz w:val="21"/>
          <w:szCs w:val="21"/>
        </w:rPr>
        <w:t>t</w:t>
      </w:r>
      <w:r w:rsidRPr="00FC4702">
        <w:rPr>
          <w:rFonts w:asciiTheme="minorHAnsi" w:hAnsiTheme="minorHAnsi" w:cstheme="minorHAnsi"/>
          <w:b/>
          <w:w w:val="98"/>
          <w:sz w:val="21"/>
          <w:szCs w:val="21"/>
        </w:rPr>
        <w:t>i</w:t>
      </w:r>
      <w:r w:rsidRPr="00FC4702">
        <w:rPr>
          <w:rFonts w:asciiTheme="minorHAnsi" w:hAnsiTheme="minorHAnsi" w:cstheme="minorHAnsi"/>
          <w:b/>
          <w:spacing w:val="1"/>
          <w:w w:val="90"/>
          <w:sz w:val="21"/>
          <w:szCs w:val="21"/>
        </w:rPr>
        <w:t>n</w:t>
      </w:r>
      <w:r w:rsidRPr="00FC4702">
        <w:rPr>
          <w:rFonts w:asciiTheme="minorHAnsi" w:hAnsiTheme="minorHAnsi" w:cstheme="minorHAnsi"/>
          <w:b/>
          <w:sz w:val="21"/>
          <w:szCs w:val="21"/>
        </w:rPr>
        <w:t>g</w:t>
      </w:r>
    </w:p>
    <w:p w14:paraId="63A2AF39" w14:textId="77777777" w:rsidR="004E297B" w:rsidRPr="00FC4702" w:rsidRDefault="004E297B">
      <w:pPr>
        <w:spacing w:before="20" w:line="260" w:lineRule="exact"/>
        <w:rPr>
          <w:rFonts w:asciiTheme="minorHAnsi" w:hAnsiTheme="minorHAnsi" w:cstheme="minorHAnsi"/>
          <w:sz w:val="26"/>
          <w:szCs w:val="26"/>
        </w:rPr>
      </w:pPr>
    </w:p>
    <w:p w14:paraId="73290D59" w14:textId="77777777" w:rsidR="004E297B" w:rsidRPr="00FC4702" w:rsidRDefault="00FC4702">
      <w:pPr>
        <w:spacing w:line="277" w:lineRule="auto"/>
        <w:ind w:left="2137" w:right="618" w:hanging="2033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2A2C168C">
          <v:group id="_x0000_s1053" style="position:absolute;left:0;text-align:left;margin-left:117.65pt;margin-top:4.6pt;width:3.45pt;height:3.45pt;z-index:-251652096;mso-position-horizontal-relative:page" coordorigin="2353,92" coordsize="69,69">
            <v:shape id="_x0000_s1055" style="position:absolute;left:2356;top:95;width:63;height:63" coordorigin="2356,95" coordsize="63,63" path="m2419,127r-7,20l2393,158r-5,1l2367,151r-10,-19l2356,127r8,-21l2382,96r6,-1l2408,103r11,18l2419,127xe" fillcolor="black" stroked="f">
              <v:path arrowok="t"/>
            </v:shape>
            <v:shape id="_x0000_s1054" style="position:absolute;left:2356;top:95;width:63;height:63" coordorigin="2356,95" coordsize="63,63" path="m2419,127r-7,20l2393,158r-5,1l2367,151r-10,-19l2356,127r8,-21l2382,96r6,-1l2408,103r11,18l2419,127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</w:rPr>
        <w:pict w14:anchorId="7869BF24">
          <v:group id="_x0000_s1050" style="position:absolute;left:0;text-align:left;margin-left:117.65pt;margin-top:17.3pt;width:3.45pt;height:3.45pt;z-index:-251651072;mso-position-horizontal-relative:page" coordorigin="2353,346" coordsize="69,69">
            <v:shape id="_x0000_s1052" style="position:absolute;left:2356;top:349;width:63;height:63" coordorigin="2356,349" coordsize="63,63" path="m2419,380r-7,21l2393,412r-5,l2367,405r-10,-19l2356,380r8,-20l2382,349r6,l2408,356r11,19l2419,380xe" fillcolor="black" stroked="f">
              <v:path arrowok="t"/>
            </v:shape>
            <v:shape id="_x0000_s1051" style="position:absolute;left:2356;top:349;width:63;height:63" coordorigin="2356,349" coordsize="63,63" path="m2419,380r-7,21l2393,412r-5,l2367,405r-10,-19l2356,380r8,-20l2382,349r6,l2408,356r11,19l2419,380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b/>
          <w:spacing w:val="1"/>
          <w:position w:val="1"/>
        </w:rPr>
        <w:t>SKILL</w:t>
      </w:r>
      <w:r w:rsidRPr="00FC4702">
        <w:rPr>
          <w:rFonts w:asciiTheme="minorHAnsi" w:hAnsiTheme="minorHAnsi" w:cstheme="minorHAnsi"/>
          <w:b/>
          <w:position w:val="1"/>
        </w:rPr>
        <w:t xml:space="preserve">S                         </w:t>
      </w:r>
      <w:r w:rsidRPr="00FC4702">
        <w:rPr>
          <w:rFonts w:asciiTheme="minorHAnsi" w:hAnsiTheme="minorHAnsi" w:cstheme="minorHAnsi"/>
          <w:b/>
          <w:spacing w:val="41"/>
          <w:position w:val="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Sho</w:t>
      </w:r>
      <w:r w:rsidRPr="00FC4702">
        <w:rPr>
          <w:rFonts w:asciiTheme="minorHAnsi" w:hAnsiTheme="minorHAnsi" w:cstheme="minorHAnsi"/>
        </w:rPr>
        <w:t>w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</w:rPr>
        <w:t>a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grea</w:t>
      </w:r>
      <w:r w:rsidRPr="00FC4702">
        <w:rPr>
          <w:rFonts w:asciiTheme="minorHAnsi" w:hAnsiTheme="minorHAnsi" w:cstheme="minorHAnsi"/>
        </w:rPr>
        <w:t>t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ab</w:t>
      </w:r>
      <w:r w:rsidRPr="00FC4702">
        <w:rPr>
          <w:rFonts w:asciiTheme="minorHAnsi" w:hAnsiTheme="minorHAnsi" w:cstheme="minorHAnsi"/>
        </w:rPr>
        <w:t>ili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</w:rPr>
        <w:t>li</w:t>
      </w:r>
      <w:r w:rsidRPr="00FC4702">
        <w:rPr>
          <w:rFonts w:asciiTheme="minorHAnsi" w:hAnsiTheme="minorHAnsi" w:cstheme="minorHAnsi"/>
          <w:spacing w:val="1"/>
        </w:rPr>
        <w:t>sten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29"/>
        </w:rPr>
        <w:t xml:space="preserve"> </w:t>
      </w:r>
      <w:r w:rsidRPr="00FC4702">
        <w:rPr>
          <w:rFonts w:asciiTheme="minorHAnsi" w:hAnsiTheme="minorHAnsi" w:cstheme="minorHAnsi"/>
        </w:rPr>
        <w:t>a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ca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3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m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nd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0"/>
        </w:rPr>
        <w:t xml:space="preserve"> </w:t>
      </w:r>
      <w:r w:rsidRPr="00FC4702">
        <w:rPr>
          <w:rFonts w:asciiTheme="minorHAnsi" w:hAnsiTheme="minorHAnsi" w:cstheme="minorHAnsi"/>
        </w:rPr>
        <w:t>a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goo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ana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1"/>
          <w:w w:val="108"/>
        </w:rPr>
        <w:t>yt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ca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-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sens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we</w:t>
      </w:r>
      <w:r w:rsidRPr="00FC4702">
        <w:rPr>
          <w:rFonts w:asciiTheme="minorHAnsi" w:hAnsiTheme="minorHAnsi" w:cstheme="minorHAnsi"/>
        </w:rPr>
        <w:t xml:space="preserve">ll </w:t>
      </w:r>
      <w:r w:rsidRPr="00FC4702">
        <w:rPr>
          <w:rFonts w:asciiTheme="minorHAnsi" w:hAnsiTheme="minorHAnsi" w:cstheme="minorHAnsi"/>
          <w:spacing w:val="1"/>
        </w:rPr>
        <w:t>a</w:t>
      </w:r>
      <w:r w:rsidRPr="00FC4702">
        <w:rPr>
          <w:rFonts w:asciiTheme="minorHAnsi" w:hAnsiTheme="minorHAnsi" w:cstheme="minorHAnsi"/>
        </w:rPr>
        <w:t>s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capac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 xml:space="preserve">y </w:t>
      </w:r>
      <w:r w:rsidRPr="00FC4702">
        <w:rPr>
          <w:rFonts w:asciiTheme="minorHAnsi" w:hAnsiTheme="minorHAnsi" w:cstheme="minorHAnsi"/>
          <w:spacing w:val="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2"/>
        </w:rPr>
        <w:t>f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w w:val="118"/>
        </w:rPr>
        <w:t>r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synthes</w:t>
      </w:r>
      <w:r w:rsidRPr="00FC4702">
        <w:rPr>
          <w:rFonts w:asciiTheme="minorHAnsi" w:hAnsiTheme="minorHAnsi" w:cstheme="minorHAnsi"/>
        </w:rPr>
        <w:t>is</w:t>
      </w:r>
      <w:r w:rsidRPr="00FC4702">
        <w:rPr>
          <w:rFonts w:asciiTheme="minorHAnsi" w:hAnsiTheme="minorHAnsi" w:cstheme="minorHAnsi"/>
          <w:spacing w:val="4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H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gh</w:t>
      </w:r>
      <w:r w:rsidRPr="00FC4702">
        <w:rPr>
          <w:rFonts w:asciiTheme="minorHAnsi" w:hAnsiTheme="minorHAnsi" w:cstheme="minorHAnsi"/>
        </w:rPr>
        <w:t>ly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mot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vate</w:t>
      </w:r>
      <w:r w:rsidRPr="00FC4702">
        <w:rPr>
          <w:rFonts w:asciiTheme="minorHAnsi" w:hAnsiTheme="minorHAnsi" w:cstheme="minorHAnsi"/>
          <w:w w:val="109"/>
        </w:rPr>
        <w:t>d</w:t>
      </w:r>
      <w:r w:rsidRPr="00FC4702">
        <w:rPr>
          <w:rFonts w:asciiTheme="minorHAnsi" w:hAnsiTheme="minorHAnsi" w:cstheme="minorHAnsi"/>
          <w:spacing w:val="-1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proact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v</w:t>
      </w:r>
      <w:r w:rsidRPr="00FC4702">
        <w:rPr>
          <w:rFonts w:asciiTheme="minorHAnsi" w:hAnsiTheme="minorHAnsi" w:cstheme="minorHAnsi"/>
          <w:w w:val="107"/>
        </w:rPr>
        <w:t>e</w:t>
      </w:r>
      <w:r w:rsidRPr="00FC4702">
        <w:rPr>
          <w:rFonts w:asciiTheme="minorHAnsi" w:hAnsiTheme="minorHAnsi" w:cstheme="minorHAnsi"/>
          <w:spacing w:val="7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profess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ona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3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stron</w:t>
      </w:r>
      <w:r w:rsidRPr="00FC4702">
        <w:rPr>
          <w:rFonts w:asciiTheme="minorHAnsi" w:hAnsiTheme="minorHAnsi" w:cstheme="minorHAnsi"/>
        </w:rPr>
        <w:t xml:space="preserve">g </w:t>
      </w:r>
      <w:r w:rsidRPr="00FC4702">
        <w:rPr>
          <w:rFonts w:asciiTheme="minorHAnsi" w:hAnsiTheme="minorHAnsi" w:cstheme="minorHAnsi"/>
          <w:spacing w:val="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organ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zat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09"/>
        </w:rPr>
        <w:t>ona</w:t>
      </w:r>
      <w:r w:rsidRPr="00FC4702">
        <w:rPr>
          <w:rFonts w:asciiTheme="minorHAnsi" w:hAnsiTheme="minorHAnsi" w:cstheme="minorHAnsi"/>
          <w:w w:val="109"/>
        </w:rPr>
        <w:t>l,</w:t>
      </w:r>
      <w:r w:rsidRPr="00FC4702">
        <w:rPr>
          <w:rFonts w:asciiTheme="minorHAnsi" w:hAnsiTheme="minorHAnsi" w:cstheme="minorHAnsi"/>
          <w:spacing w:val="5"/>
          <w:w w:val="109"/>
        </w:rPr>
        <w:t xml:space="preserve"> </w:t>
      </w:r>
      <w:r w:rsidRPr="00FC4702">
        <w:rPr>
          <w:rFonts w:asciiTheme="minorHAnsi" w:hAnsiTheme="minorHAnsi" w:cstheme="minorHAnsi"/>
          <w:w w:val="109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spacing w:val="1"/>
          <w:w w:val="112"/>
        </w:rPr>
        <w:t>on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-1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m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managemen</w:t>
      </w:r>
      <w:r w:rsidRPr="00FC4702">
        <w:rPr>
          <w:rFonts w:asciiTheme="minorHAnsi" w:hAnsiTheme="minorHAnsi" w:cstheme="minorHAnsi"/>
          <w:w w:val="108"/>
        </w:rPr>
        <w:t>t</w:t>
      </w:r>
      <w:r w:rsidRPr="00FC4702">
        <w:rPr>
          <w:rFonts w:asciiTheme="minorHAnsi" w:hAnsiTheme="minorHAnsi" w:cstheme="minorHAnsi"/>
          <w:spacing w:val="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spacing w:val="1"/>
          <w:w w:val="112"/>
        </w:rPr>
        <w:t>k</w:t>
      </w:r>
      <w:r w:rsidRPr="00FC4702">
        <w:rPr>
          <w:rFonts w:asciiTheme="minorHAnsi" w:hAnsiTheme="minorHAnsi" w:cstheme="minorHAnsi"/>
        </w:rPr>
        <w:t>ill</w:t>
      </w:r>
      <w:r w:rsidRPr="00FC4702">
        <w:rPr>
          <w:rFonts w:asciiTheme="minorHAnsi" w:hAnsiTheme="minorHAnsi" w:cstheme="minorHAnsi"/>
          <w:w w:val="101"/>
        </w:rPr>
        <w:t>s</w:t>
      </w:r>
    </w:p>
    <w:p w14:paraId="08F201E7" w14:textId="77777777" w:rsidR="004E297B" w:rsidRPr="00FC4702" w:rsidRDefault="00FC4702">
      <w:pPr>
        <w:spacing w:before="2"/>
        <w:ind w:left="2137" w:right="996"/>
        <w:jc w:val="both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BD6B075">
          <v:group id="_x0000_s1047" style="position:absolute;left:0;text-align:left;margin-left:117.65pt;margin-top:4.2pt;width:3.45pt;height:3.45pt;z-index:-251650048;mso-position-horizontal-relative:page" coordorigin="2353,84" coordsize="69,69">
            <v:shape id="_x0000_s1049" style="position:absolute;left:2356;top:87;width:63;height:63" coordorigin="2356,87" coordsize="63,63" path="m2419,119r-7,20l2393,150r-5,1l2367,143r-10,-19l2356,119r8,-21l2382,88r6,-1l2408,95r11,18l2419,119xe" fillcolor="black" stroked="f">
              <v:path arrowok="t"/>
            </v:shape>
            <v:shape id="_x0000_s1048" style="position:absolute;left:2356;top:87;width:63;height:63" coordorigin="2356,87" coordsize="63,63" path="m2419,119r-7,20l2393,150r-5,1l2367,143r-10,-19l2356,119r8,-21l2382,88r6,-1l2408,95r11,18l2419,119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Qu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0"/>
        </w:rPr>
        <w:t>adaptab</w:t>
      </w:r>
      <w:r w:rsidRPr="00FC4702">
        <w:rPr>
          <w:rFonts w:asciiTheme="minorHAnsi" w:hAnsiTheme="minorHAnsi" w:cstheme="minorHAnsi"/>
          <w:w w:val="110"/>
        </w:rPr>
        <w:t>ili</w:t>
      </w:r>
      <w:r w:rsidRPr="00FC4702">
        <w:rPr>
          <w:rFonts w:asciiTheme="minorHAnsi" w:hAnsiTheme="minorHAnsi" w:cstheme="minorHAnsi"/>
          <w:spacing w:val="1"/>
          <w:w w:val="110"/>
        </w:rPr>
        <w:t>t</w:t>
      </w:r>
      <w:r w:rsidRPr="00FC4702">
        <w:rPr>
          <w:rFonts w:asciiTheme="minorHAnsi" w:hAnsiTheme="minorHAnsi" w:cstheme="minorHAnsi"/>
          <w:w w:val="110"/>
        </w:rPr>
        <w:t>y</w:t>
      </w:r>
      <w:r w:rsidRPr="00FC4702">
        <w:rPr>
          <w:rFonts w:asciiTheme="minorHAnsi" w:hAnsiTheme="minorHAnsi" w:cstheme="minorHAnsi"/>
          <w:spacing w:val="2"/>
          <w:w w:val="110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ne</w:t>
      </w:r>
      <w:r w:rsidRPr="00FC4702">
        <w:rPr>
          <w:rFonts w:asciiTheme="minorHAnsi" w:hAnsiTheme="minorHAnsi" w:cstheme="minorHAnsi"/>
        </w:rPr>
        <w:t>w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env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ronmen</w:t>
      </w:r>
      <w:r w:rsidRPr="00FC4702">
        <w:rPr>
          <w:rFonts w:asciiTheme="minorHAnsi" w:hAnsiTheme="minorHAnsi" w:cstheme="minorHAnsi"/>
          <w:w w:val="108"/>
        </w:rPr>
        <w:t xml:space="preserve">t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cur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 xml:space="preserve">y </w:t>
      </w:r>
      <w:r w:rsidRPr="00FC4702">
        <w:rPr>
          <w:rFonts w:asciiTheme="minorHAnsi" w:hAnsiTheme="minorHAnsi" w:cstheme="minorHAnsi"/>
          <w:spacing w:val="1"/>
        </w:rPr>
        <w:t xml:space="preserve"> 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ear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deve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p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n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w w:val="101"/>
        </w:rPr>
        <w:t>w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spacing w:val="1"/>
          <w:w w:val="112"/>
        </w:rPr>
        <w:t>k</w:t>
      </w:r>
      <w:r w:rsidRPr="00FC4702">
        <w:rPr>
          <w:rFonts w:asciiTheme="minorHAnsi" w:hAnsiTheme="minorHAnsi" w:cstheme="minorHAnsi"/>
        </w:rPr>
        <w:t>ill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  <w:w w:val="103"/>
        </w:rPr>
        <w:t>/</w:t>
      </w:r>
      <w:r w:rsidRPr="00FC4702">
        <w:rPr>
          <w:rFonts w:asciiTheme="minorHAnsi" w:hAnsiTheme="minorHAnsi" w:cstheme="minorHAnsi"/>
          <w:spacing w:val="1"/>
          <w:w w:val="112"/>
        </w:rPr>
        <w:t>kno</w:t>
      </w:r>
      <w:r w:rsidRPr="00FC4702">
        <w:rPr>
          <w:rFonts w:asciiTheme="minorHAnsi" w:hAnsiTheme="minorHAnsi" w:cstheme="minorHAnsi"/>
          <w:spacing w:val="1"/>
          <w:w w:val="101"/>
        </w:rPr>
        <w:t>w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d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</w:rPr>
        <w:t>e</w:t>
      </w:r>
    </w:p>
    <w:p w14:paraId="473FA40E" w14:textId="77777777" w:rsidR="004E297B" w:rsidRPr="00FC4702" w:rsidRDefault="00FC4702">
      <w:pPr>
        <w:spacing w:before="35"/>
        <w:ind w:left="2137" w:right="2773"/>
        <w:jc w:val="both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463C2D07">
          <v:group id="_x0000_s1044" style="position:absolute;left:0;text-align:left;margin-left:117.65pt;margin-top:5.85pt;width:3.45pt;height:3.45pt;z-index:-251649024;mso-position-horizontal-relative:page" coordorigin="2353,117" coordsize="69,69">
            <v:shape id="_x0000_s1046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45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CISA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CISSP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r</w:t>
      </w:r>
      <w:r w:rsidRPr="00FC4702">
        <w:rPr>
          <w:rFonts w:asciiTheme="minorHAnsi" w:hAnsiTheme="minorHAnsi" w:cstheme="minorHAnsi"/>
          <w:spacing w:val="2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equ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va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1"/>
          <w:w w:val="107"/>
        </w:rPr>
        <w:t>en</w:t>
      </w:r>
      <w:r w:rsidRPr="00FC4702">
        <w:rPr>
          <w:rFonts w:asciiTheme="minorHAnsi" w:hAnsiTheme="minorHAnsi" w:cstheme="minorHAnsi"/>
          <w:w w:val="107"/>
        </w:rPr>
        <w:t xml:space="preserve">t </w:t>
      </w:r>
      <w:r w:rsidRPr="00FC4702">
        <w:rPr>
          <w:rFonts w:asciiTheme="minorHAnsi" w:hAnsiTheme="minorHAnsi" w:cstheme="minorHAnsi"/>
          <w:spacing w:val="1"/>
          <w:w w:val="107"/>
        </w:rPr>
        <w:t>profess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ona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3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cert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f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cat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on</w:t>
      </w:r>
      <w:r w:rsidRPr="00FC4702">
        <w:rPr>
          <w:rFonts w:asciiTheme="minorHAnsi" w:hAnsiTheme="minorHAnsi" w:cstheme="minorHAnsi"/>
          <w:w w:val="107"/>
        </w:rPr>
        <w:t>s</w:t>
      </w:r>
      <w:r w:rsidRPr="00FC4702">
        <w:rPr>
          <w:rFonts w:asciiTheme="minorHAnsi" w:hAnsiTheme="minorHAnsi" w:cstheme="minorHAnsi"/>
          <w:spacing w:val="-2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ar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h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02"/>
        </w:rPr>
        <w:t>g</w:t>
      </w:r>
      <w:r w:rsidRPr="00FC4702">
        <w:rPr>
          <w:rFonts w:asciiTheme="minorHAnsi" w:hAnsiTheme="minorHAnsi" w:cstheme="minorHAnsi"/>
          <w:spacing w:val="1"/>
          <w:w w:val="112"/>
        </w:rPr>
        <w:t>h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w w:val="102"/>
        </w:rPr>
        <w:t>y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d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b</w:t>
      </w:r>
      <w:r w:rsidRPr="00FC4702">
        <w:rPr>
          <w:rFonts w:asciiTheme="minorHAnsi" w:hAnsiTheme="minorHAnsi" w:cstheme="minorHAnsi"/>
        </w:rPr>
        <w:t>le</w:t>
      </w:r>
    </w:p>
    <w:p w14:paraId="6F857C35" w14:textId="77777777" w:rsidR="004E297B" w:rsidRPr="00FC4702" w:rsidRDefault="00FC4702">
      <w:pPr>
        <w:spacing w:before="35"/>
        <w:ind w:left="2137" w:right="2437"/>
        <w:jc w:val="both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lastRenderedPageBreak/>
        <w:pict w14:anchorId="0D984C0C">
          <v:group id="_x0000_s1041" style="position:absolute;left:0;text-align:left;margin-left:117.65pt;margin-top:5.85pt;width:3.45pt;height:3.45pt;z-index:-251648000;mso-position-horizontal-relative:page" coordorigin="2353,117" coordsize="69,69">
            <v:shape id="_x0000_s1043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42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H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gh</w:t>
      </w:r>
      <w:r w:rsidRPr="00FC4702">
        <w:rPr>
          <w:rFonts w:asciiTheme="minorHAnsi" w:hAnsiTheme="minorHAnsi" w:cstheme="minorHAnsi"/>
        </w:rPr>
        <w:t>ly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deta</w:t>
      </w:r>
      <w:r w:rsidRPr="00FC4702">
        <w:rPr>
          <w:rFonts w:asciiTheme="minorHAnsi" w:hAnsiTheme="minorHAnsi" w:cstheme="minorHAnsi"/>
        </w:rPr>
        <w:t>il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or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ented</w:t>
      </w:r>
      <w:r w:rsidRPr="00FC4702">
        <w:rPr>
          <w:rFonts w:asciiTheme="minorHAnsi" w:hAnsiTheme="minorHAnsi" w:cstheme="minorHAnsi"/>
          <w:w w:val="107"/>
        </w:rPr>
        <w:t>,</w:t>
      </w:r>
      <w:r w:rsidRPr="00FC4702">
        <w:rPr>
          <w:rFonts w:asciiTheme="minorHAnsi" w:hAnsiTheme="minorHAnsi" w:cstheme="minorHAnsi"/>
          <w:spacing w:val="11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se</w:t>
      </w:r>
      <w:r w:rsidRPr="00FC4702">
        <w:rPr>
          <w:rFonts w:asciiTheme="minorHAnsi" w:hAnsiTheme="minorHAnsi" w:cstheme="minorHAnsi"/>
          <w:w w:val="107"/>
        </w:rPr>
        <w:t>l</w:t>
      </w:r>
      <w:r w:rsidRPr="00FC4702">
        <w:rPr>
          <w:rFonts w:asciiTheme="minorHAnsi" w:hAnsiTheme="minorHAnsi" w:cstheme="minorHAnsi"/>
          <w:spacing w:val="1"/>
          <w:w w:val="107"/>
        </w:rPr>
        <w:t>f-mot</w:t>
      </w:r>
      <w:r w:rsidRPr="00FC4702">
        <w:rPr>
          <w:rFonts w:asciiTheme="minorHAnsi" w:hAnsiTheme="minorHAnsi" w:cstheme="minorHAnsi"/>
          <w:w w:val="107"/>
        </w:rPr>
        <w:t>i</w:t>
      </w:r>
      <w:r w:rsidRPr="00FC4702">
        <w:rPr>
          <w:rFonts w:asciiTheme="minorHAnsi" w:hAnsiTheme="minorHAnsi" w:cstheme="minorHAnsi"/>
          <w:spacing w:val="1"/>
          <w:w w:val="107"/>
        </w:rPr>
        <w:t>vate</w:t>
      </w:r>
      <w:r w:rsidRPr="00FC4702">
        <w:rPr>
          <w:rFonts w:asciiTheme="minorHAnsi" w:hAnsiTheme="minorHAnsi" w:cstheme="minorHAnsi"/>
          <w:w w:val="107"/>
        </w:rPr>
        <w:t>d</w:t>
      </w:r>
      <w:r w:rsidRPr="00FC4702">
        <w:rPr>
          <w:rFonts w:asciiTheme="minorHAnsi" w:hAnsiTheme="minorHAnsi" w:cstheme="minorHAnsi"/>
          <w:spacing w:val="-5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ab</w:t>
      </w:r>
      <w:r w:rsidRPr="00FC4702">
        <w:rPr>
          <w:rFonts w:asciiTheme="minorHAnsi" w:hAnsiTheme="minorHAnsi" w:cstheme="minorHAnsi"/>
        </w:rPr>
        <w:t>le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manag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2"/>
        </w:rPr>
        <w:t>u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</w:rPr>
        <w:t xml:space="preserve">le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w w:val="101"/>
        </w:rPr>
        <w:t>s</w:t>
      </w:r>
    </w:p>
    <w:p w14:paraId="6EFAF643" w14:textId="77777777" w:rsidR="004E297B" w:rsidRPr="00FC4702" w:rsidRDefault="00FC4702">
      <w:pPr>
        <w:spacing w:before="35" w:line="278" w:lineRule="auto"/>
        <w:ind w:left="2137" w:right="1420"/>
        <w:jc w:val="both"/>
        <w:rPr>
          <w:rFonts w:asciiTheme="minorHAnsi" w:hAnsiTheme="minorHAnsi" w:cstheme="minorHAnsi"/>
        </w:rPr>
        <w:sectPr w:rsidR="004E297B" w:rsidRPr="00FC4702">
          <w:type w:val="continuous"/>
          <w:pgSz w:w="11900" w:h="16840"/>
          <w:pgMar w:top="120" w:right="400" w:bottom="0" w:left="380" w:header="720" w:footer="720" w:gutter="0"/>
          <w:cols w:space="720"/>
        </w:sectPr>
      </w:pPr>
      <w:r w:rsidRPr="00FC4702">
        <w:rPr>
          <w:rFonts w:asciiTheme="minorHAnsi" w:hAnsiTheme="minorHAnsi" w:cstheme="minorHAnsi"/>
        </w:rPr>
        <w:pict w14:anchorId="26AA2E6B">
          <v:group id="_x0000_s1038" style="position:absolute;left:0;text-align:left;margin-left:117.65pt;margin-top:5.85pt;width:3.45pt;height:3.45pt;z-index:-251646976;mso-position-horizontal-relative:page" coordorigin="2353,117" coordsize="69,69">
            <v:shape id="_x0000_s1040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39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</w:rPr>
        <w:pict w14:anchorId="69C39257">
          <v:group id="_x0000_s1035" style="position:absolute;left:0;text-align:left;margin-left:117.65pt;margin-top:18.55pt;width:3.45pt;height:3.45pt;z-index:-251645952;mso-position-horizontal-relative:page" coordorigin="2353,371" coordsize="69,69">
            <v:shape id="_x0000_s1037" style="position:absolute;left:2356;top:374;width:63;height:63" coordorigin="2356,374" coordsize="63,63" path="m2419,405r-7,21l2393,437r-5,l2367,430r-10,-19l2356,405r8,-20l2382,374r6,l2408,381r11,19l2419,405xe" fillcolor="black" stroked="f">
              <v:path arrowok="t"/>
            </v:shape>
            <v:shape id="_x0000_s1036" style="position:absolute;left:2356;top:374;width:63;height:63" coordorigin="2356,374" coordsize="63,63" path="m2419,405r-7,21l2393,437r-5,l2367,430r-10,-19l2356,405r8,-20l2382,374r6,l2408,381r11,19l2419,405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Ab</w:t>
      </w:r>
      <w:r w:rsidRPr="00FC4702">
        <w:rPr>
          <w:rFonts w:asciiTheme="minorHAnsi" w:hAnsiTheme="minorHAnsi" w:cstheme="minorHAnsi"/>
        </w:rPr>
        <w:t>ili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documen</w:t>
      </w:r>
      <w:r w:rsidRPr="00FC4702">
        <w:rPr>
          <w:rFonts w:asciiTheme="minorHAnsi" w:hAnsiTheme="minorHAnsi" w:cstheme="minorHAnsi"/>
          <w:w w:val="109"/>
        </w:rPr>
        <w:t>t</w:t>
      </w:r>
      <w:r w:rsidRPr="00FC4702">
        <w:rPr>
          <w:rFonts w:asciiTheme="minorHAnsi" w:hAnsiTheme="minorHAnsi" w:cstheme="minorHAnsi"/>
          <w:spacing w:val="-4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you</w:t>
      </w:r>
      <w:r w:rsidRPr="00FC4702">
        <w:rPr>
          <w:rFonts w:asciiTheme="minorHAnsi" w:hAnsiTheme="minorHAnsi" w:cstheme="minorHAnsi"/>
        </w:rPr>
        <w:t>r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wor</w:t>
      </w:r>
      <w:r w:rsidRPr="00FC4702">
        <w:rPr>
          <w:rFonts w:asciiTheme="minorHAnsi" w:hAnsiTheme="minorHAnsi" w:cstheme="minorHAnsi"/>
        </w:rPr>
        <w:t>k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</w:rPr>
        <w:t>a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deta</w:t>
      </w:r>
      <w:r w:rsidRPr="00FC4702">
        <w:rPr>
          <w:rFonts w:asciiTheme="minorHAnsi" w:hAnsiTheme="minorHAnsi" w:cstheme="minorHAnsi"/>
        </w:rPr>
        <w:t>il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4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fash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 xml:space="preserve">n </w:t>
      </w:r>
      <w:r w:rsidRPr="00FC4702">
        <w:rPr>
          <w:rFonts w:asciiTheme="minorHAnsi" w:hAnsiTheme="minorHAnsi" w:cstheme="minorHAnsi"/>
          <w:spacing w:val="1"/>
        </w:rPr>
        <w:t xml:space="preserve"> </w:t>
      </w:r>
      <w:r w:rsidRPr="00FC4702">
        <w:rPr>
          <w:rFonts w:asciiTheme="minorHAnsi" w:hAnsiTheme="minorHAnsi" w:cstheme="minorHAnsi"/>
          <w:spacing w:val="1"/>
          <w:w w:val="111"/>
        </w:rPr>
        <w:t>throug</w:t>
      </w:r>
      <w:r w:rsidRPr="00FC4702">
        <w:rPr>
          <w:rFonts w:asciiTheme="minorHAnsi" w:hAnsiTheme="minorHAnsi" w:cstheme="minorHAnsi"/>
          <w:w w:val="111"/>
        </w:rPr>
        <w:t xml:space="preserve">h </w:t>
      </w:r>
      <w:r w:rsidRPr="00FC4702">
        <w:rPr>
          <w:rFonts w:asciiTheme="minorHAnsi" w:hAnsiTheme="minorHAnsi" w:cstheme="minorHAnsi"/>
          <w:spacing w:val="1"/>
        </w:rPr>
        <w:t>us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f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ectron</w:t>
      </w:r>
      <w:r w:rsidRPr="00FC4702">
        <w:rPr>
          <w:rFonts w:asciiTheme="minorHAnsi" w:hAnsiTheme="minorHAnsi" w:cstheme="minorHAnsi"/>
        </w:rPr>
        <w:t>ic</w:t>
      </w:r>
      <w:r w:rsidRPr="00FC4702">
        <w:rPr>
          <w:rFonts w:asciiTheme="minorHAnsi" w:hAnsiTheme="minorHAnsi" w:cstheme="minorHAnsi"/>
          <w:spacing w:val="4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1"/>
        </w:rPr>
        <w:t>w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w w:val="112"/>
        </w:rPr>
        <w:t>k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paper</w:t>
      </w:r>
      <w:r w:rsidRPr="00FC4702">
        <w:rPr>
          <w:rFonts w:asciiTheme="minorHAnsi" w:hAnsiTheme="minorHAnsi" w:cstheme="minorHAnsi"/>
        </w:rPr>
        <w:t xml:space="preserve">s </w:t>
      </w:r>
      <w:r w:rsidRPr="00FC4702">
        <w:rPr>
          <w:rFonts w:asciiTheme="minorHAnsi" w:hAnsiTheme="minorHAnsi" w:cstheme="minorHAnsi"/>
          <w:spacing w:val="1"/>
        </w:rPr>
        <w:t xml:space="preserve"> Stron</w:t>
      </w:r>
      <w:r w:rsidRPr="00FC4702">
        <w:rPr>
          <w:rFonts w:asciiTheme="minorHAnsi" w:hAnsiTheme="minorHAnsi" w:cstheme="minorHAnsi"/>
        </w:rPr>
        <w:t xml:space="preserve">g </w:t>
      </w:r>
      <w:r w:rsidRPr="00FC4702">
        <w:rPr>
          <w:rFonts w:asciiTheme="minorHAnsi" w:hAnsiTheme="minorHAnsi" w:cstheme="minorHAnsi"/>
          <w:spacing w:val="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ana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1"/>
          <w:w w:val="108"/>
        </w:rPr>
        <w:t>yt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ca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-2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sk</w:t>
      </w:r>
      <w:r w:rsidRPr="00FC4702">
        <w:rPr>
          <w:rFonts w:asciiTheme="minorHAnsi" w:hAnsiTheme="minorHAnsi" w:cstheme="minorHAnsi"/>
        </w:rPr>
        <w:t>ill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18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nc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ud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</w:t>
      </w:r>
      <w:r w:rsidRPr="00FC4702">
        <w:rPr>
          <w:rFonts w:asciiTheme="minorHAnsi" w:hAnsiTheme="minorHAnsi" w:cstheme="minorHAnsi"/>
        </w:rPr>
        <w:t xml:space="preserve">g  </w:t>
      </w:r>
      <w:r w:rsidRPr="00FC4702">
        <w:rPr>
          <w:rFonts w:asciiTheme="minorHAnsi" w:hAnsiTheme="minorHAnsi" w:cstheme="minorHAnsi"/>
          <w:spacing w:val="1"/>
        </w:rPr>
        <w:t>th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ab</w:t>
      </w:r>
      <w:r w:rsidRPr="00FC4702">
        <w:rPr>
          <w:rFonts w:asciiTheme="minorHAnsi" w:hAnsiTheme="minorHAnsi" w:cstheme="minorHAnsi"/>
        </w:rPr>
        <w:t>ili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prob</w:t>
      </w:r>
      <w:r w:rsidRPr="00FC4702">
        <w:rPr>
          <w:rFonts w:asciiTheme="minorHAnsi" w:hAnsiTheme="minorHAnsi" w:cstheme="minorHAnsi"/>
          <w:w w:val="109"/>
        </w:rPr>
        <w:t>l</w:t>
      </w:r>
      <w:r w:rsidRPr="00FC4702">
        <w:rPr>
          <w:rFonts w:asciiTheme="minorHAnsi" w:hAnsiTheme="minorHAnsi" w:cstheme="minorHAnsi"/>
          <w:spacing w:val="1"/>
          <w:w w:val="109"/>
        </w:rPr>
        <w:t>e</w:t>
      </w:r>
      <w:r w:rsidRPr="00FC4702">
        <w:rPr>
          <w:rFonts w:asciiTheme="minorHAnsi" w:hAnsiTheme="minorHAnsi" w:cstheme="minorHAnsi"/>
          <w:w w:val="109"/>
        </w:rPr>
        <w:t>m</w:t>
      </w:r>
      <w:r w:rsidRPr="00FC4702">
        <w:rPr>
          <w:rFonts w:asciiTheme="minorHAnsi" w:hAnsiTheme="minorHAnsi" w:cstheme="minorHAnsi"/>
          <w:spacing w:val="-4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so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v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1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12"/>
        </w:rPr>
        <w:t>k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1"/>
          <w:w w:val="108"/>
        </w:rPr>
        <w:t>va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1"/>
          <w:w w:val="108"/>
        </w:rPr>
        <w:t>ue-adde</w:t>
      </w:r>
      <w:r w:rsidRPr="00FC4702">
        <w:rPr>
          <w:rFonts w:asciiTheme="minorHAnsi" w:hAnsiTheme="minorHAnsi" w:cstheme="minorHAnsi"/>
          <w:w w:val="108"/>
        </w:rPr>
        <w:t>d</w:t>
      </w:r>
      <w:r w:rsidRPr="00FC4702">
        <w:rPr>
          <w:rFonts w:asciiTheme="minorHAnsi" w:hAnsiTheme="minorHAnsi" w:cstheme="minorHAnsi"/>
          <w:spacing w:val="-5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contro</w:t>
      </w:r>
      <w:r w:rsidRPr="00FC4702">
        <w:rPr>
          <w:rFonts w:asciiTheme="minorHAnsi" w:hAnsiTheme="minorHAnsi" w:cstheme="minorHAnsi"/>
          <w:w w:val="108"/>
        </w:rPr>
        <w:t>l</w:t>
      </w:r>
      <w:r w:rsidRPr="00FC4702">
        <w:rPr>
          <w:rFonts w:asciiTheme="minorHAnsi" w:hAnsiTheme="minorHAnsi" w:cstheme="minorHAnsi"/>
          <w:spacing w:val="10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</w:rPr>
        <w:t>ec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08"/>
        </w:rPr>
        <w:t>mm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nd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on</w:t>
      </w:r>
      <w:r w:rsidRPr="00FC4702">
        <w:rPr>
          <w:rFonts w:asciiTheme="minorHAnsi" w:hAnsiTheme="minorHAnsi" w:cstheme="minorHAnsi"/>
          <w:w w:val="101"/>
        </w:rPr>
        <w:t>s</w:t>
      </w:r>
    </w:p>
    <w:p w14:paraId="2CC64FAB" w14:textId="77777777" w:rsidR="004E297B" w:rsidRPr="00FC4702" w:rsidRDefault="00FC4702">
      <w:pPr>
        <w:spacing w:before="12" w:line="278" w:lineRule="auto"/>
        <w:ind w:left="837" w:right="101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lastRenderedPageBreak/>
        <w:pict w14:anchorId="0ED1FAC9">
          <v:group id="_x0000_s1032" style="position:absolute;left:0;text-align:left;margin-left:117.65pt;margin-top:4.7pt;width:3.45pt;height:3.45pt;z-index:-251643904;mso-position-horizontal-relative:page" coordorigin="2353,94" coordsize="69,69">
            <v:shape id="_x0000_s1034" style="position:absolute;left:2356;top:97;width:63;height:63" coordorigin="2356,97" coordsize="63,63" path="m2419,129r-7,20l2393,160r-5,1l2367,153r-10,-19l2356,129r8,-21l2382,98r6,-1l2408,105r11,18l2419,129xe" fillcolor="black" stroked="f">
              <v:path arrowok="t"/>
            </v:shape>
            <v:shape id="_x0000_s1033" style="position:absolute;left:2356;top:97;width:63;height:63" coordorigin="2356,97" coordsize="63,63" path="m2419,129r-7,20l2393,160r-5,1l2367,153r-10,-19l2356,129r8,-21l2382,98r6,-1l2408,105r11,18l2419,129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Hav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goo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commun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cat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o</w:t>
      </w:r>
      <w:r w:rsidRPr="00FC4702">
        <w:rPr>
          <w:rFonts w:asciiTheme="minorHAnsi" w:hAnsiTheme="minorHAnsi" w:cstheme="minorHAnsi"/>
          <w:w w:val="108"/>
        </w:rPr>
        <w:t>n</w:t>
      </w:r>
      <w:r w:rsidRPr="00FC4702">
        <w:rPr>
          <w:rFonts w:asciiTheme="minorHAnsi" w:hAnsiTheme="minorHAnsi" w:cstheme="minorHAnsi"/>
          <w:spacing w:val="6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sk</w:t>
      </w:r>
      <w:r w:rsidRPr="00FC4702">
        <w:rPr>
          <w:rFonts w:asciiTheme="minorHAnsi" w:hAnsiTheme="minorHAnsi" w:cstheme="minorHAnsi"/>
        </w:rPr>
        <w:t>ills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ora</w:t>
      </w:r>
      <w:r w:rsidRPr="00FC4702">
        <w:rPr>
          <w:rFonts w:asciiTheme="minorHAnsi" w:hAnsiTheme="minorHAnsi" w:cstheme="minorHAnsi"/>
        </w:rPr>
        <w:t>lly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ng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ab</w:t>
      </w:r>
      <w:r w:rsidRPr="00FC4702">
        <w:rPr>
          <w:rFonts w:asciiTheme="minorHAnsi" w:hAnsiTheme="minorHAnsi" w:cstheme="minorHAnsi"/>
        </w:rPr>
        <w:t>ili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conv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nc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2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c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ear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29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</w:rPr>
        <w:t>ec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</w:rPr>
        <w:t xml:space="preserve">e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43"/>
        </w:rPr>
        <w:t xml:space="preserve"> </w:t>
      </w:r>
      <w:r w:rsidRPr="00FC4702">
        <w:rPr>
          <w:rFonts w:asciiTheme="minorHAnsi" w:hAnsiTheme="minorHAnsi" w:cstheme="minorHAnsi"/>
          <w:spacing w:val="1"/>
          <w:w w:val="109"/>
        </w:rPr>
        <w:t>accurat</w:t>
      </w:r>
      <w:r w:rsidRPr="00FC4702">
        <w:rPr>
          <w:rFonts w:asciiTheme="minorHAnsi" w:hAnsiTheme="minorHAnsi" w:cstheme="minorHAnsi"/>
          <w:w w:val="109"/>
        </w:rPr>
        <w:t>e</w:t>
      </w:r>
      <w:r w:rsidRPr="00FC4702">
        <w:rPr>
          <w:rFonts w:asciiTheme="minorHAnsi" w:hAnsiTheme="minorHAnsi" w:cstheme="minorHAnsi"/>
          <w:spacing w:val="-2"/>
          <w:w w:val="109"/>
        </w:rPr>
        <w:t xml:space="preserve"> 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</w:rPr>
        <w:t>e</w:t>
      </w:r>
      <w:r w:rsidRPr="00FC4702">
        <w:rPr>
          <w:rFonts w:asciiTheme="minorHAnsi" w:hAnsiTheme="minorHAnsi" w:cstheme="minorHAnsi"/>
          <w:spacing w:val="1"/>
          <w:w w:val="112"/>
        </w:rPr>
        <w:t>po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w w:val="101"/>
        </w:rPr>
        <w:t>s</w:t>
      </w:r>
    </w:p>
    <w:p w14:paraId="4EEB192E" w14:textId="77777777" w:rsidR="004E297B" w:rsidRPr="00FC4702" w:rsidRDefault="00FC4702">
      <w:pPr>
        <w:spacing w:before="1"/>
        <w:ind w:left="837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288EA911">
          <v:group id="_x0000_s1029" style="position:absolute;left:0;text-align:left;margin-left:117.65pt;margin-top:4.15pt;width:3.45pt;height:3.45pt;z-index:-251642880;mso-position-horizontal-relative:page" coordorigin="2353,83" coordsize="69,69">
            <v:shape id="_x0000_s1031" style="position:absolute;left:2356;top:86;width:63;height:63" coordorigin="2356,86" coordsize="63,63" path="m2419,118r-7,20l2393,149r-5,1l2367,142r-10,-19l2356,118r8,-21l2382,87r6,-1l2408,94r11,18l2419,118xe" fillcolor="black" stroked="f">
              <v:path arrowok="t"/>
            </v:shape>
            <v:shape id="_x0000_s1030" style="position:absolute;left:2356;top:86;width:63;height:63" coordorigin="2356,86" coordsize="63,63" path="m2419,118r-7,20l2393,149r-5,1l2367,142r-10,-19l2356,118r8,-21l2382,87r6,-1l2408,94r11,18l2419,118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  <w:w w:val="106"/>
        </w:rPr>
        <w:t>Know</w:t>
      </w:r>
      <w:r w:rsidRPr="00FC4702">
        <w:rPr>
          <w:rFonts w:asciiTheme="minorHAnsi" w:hAnsiTheme="minorHAnsi" w:cstheme="minorHAnsi"/>
          <w:w w:val="106"/>
        </w:rPr>
        <w:t>l</w:t>
      </w:r>
      <w:r w:rsidRPr="00FC4702">
        <w:rPr>
          <w:rFonts w:asciiTheme="minorHAnsi" w:hAnsiTheme="minorHAnsi" w:cstheme="minorHAnsi"/>
          <w:spacing w:val="1"/>
          <w:w w:val="106"/>
        </w:rPr>
        <w:t>edgeab</w:t>
      </w:r>
      <w:r w:rsidRPr="00FC4702">
        <w:rPr>
          <w:rFonts w:asciiTheme="minorHAnsi" w:hAnsiTheme="minorHAnsi" w:cstheme="minorHAnsi"/>
          <w:w w:val="106"/>
        </w:rPr>
        <w:t>le</w:t>
      </w:r>
      <w:r w:rsidRPr="00FC4702">
        <w:rPr>
          <w:rFonts w:asciiTheme="minorHAnsi" w:hAnsiTheme="minorHAnsi" w:cstheme="minorHAnsi"/>
          <w:spacing w:val="9"/>
          <w:w w:val="106"/>
        </w:rPr>
        <w:t xml:space="preserve"> </w:t>
      </w:r>
      <w:r w:rsidRPr="00FC4702">
        <w:rPr>
          <w:rFonts w:asciiTheme="minorHAnsi" w:hAnsiTheme="minorHAnsi" w:cstheme="minorHAnsi"/>
        </w:rPr>
        <w:t>in</w:t>
      </w:r>
      <w:r w:rsidRPr="00FC4702">
        <w:rPr>
          <w:rFonts w:asciiTheme="minorHAnsi" w:hAnsiTheme="minorHAnsi" w:cstheme="minorHAnsi"/>
          <w:spacing w:val="1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var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ou</w:t>
      </w:r>
      <w:r w:rsidRPr="00FC4702">
        <w:rPr>
          <w:rFonts w:asciiTheme="minorHAnsi" w:hAnsiTheme="minorHAnsi" w:cstheme="minorHAnsi"/>
        </w:rPr>
        <w:t xml:space="preserve">s </w:t>
      </w:r>
      <w:r w:rsidRPr="00FC4702">
        <w:rPr>
          <w:rFonts w:asciiTheme="minorHAnsi" w:hAnsiTheme="minorHAnsi" w:cstheme="minorHAnsi"/>
          <w:spacing w:val="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hardware</w:t>
      </w:r>
      <w:r w:rsidRPr="00FC4702">
        <w:rPr>
          <w:rFonts w:asciiTheme="minorHAnsi" w:hAnsiTheme="minorHAnsi" w:cstheme="minorHAnsi"/>
          <w:w w:val="108"/>
        </w:rPr>
        <w:t>/</w:t>
      </w:r>
      <w:r w:rsidRPr="00FC4702">
        <w:rPr>
          <w:rFonts w:asciiTheme="minorHAnsi" w:hAnsiTheme="minorHAnsi" w:cstheme="minorHAnsi"/>
          <w:spacing w:val="1"/>
          <w:w w:val="108"/>
        </w:rPr>
        <w:t>softwar</w:t>
      </w:r>
      <w:r w:rsidRPr="00FC4702">
        <w:rPr>
          <w:rFonts w:asciiTheme="minorHAnsi" w:hAnsiTheme="minorHAnsi" w:cstheme="minorHAnsi"/>
          <w:w w:val="108"/>
        </w:rPr>
        <w:t>e</w:t>
      </w:r>
      <w:r w:rsidRPr="00FC4702">
        <w:rPr>
          <w:rFonts w:asciiTheme="minorHAnsi" w:hAnsiTheme="minorHAnsi" w:cstheme="minorHAnsi"/>
          <w:spacing w:val="7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08"/>
        </w:rPr>
        <w:t>commun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cat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o</w:t>
      </w:r>
      <w:r w:rsidRPr="00FC4702">
        <w:rPr>
          <w:rFonts w:asciiTheme="minorHAnsi" w:hAnsiTheme="minorHAnsi" w:cstheme="minorHAnsi"/>
          <w:w w:val="108"/>
        </w:rPr>
        <w:t>n</w:t>
      </w:r>
      <w:r w:rsidRPr="00FC4702">
        <w:rPr>
          <w:rFonts w:asciiTheme="minorHAnsi" w:hAnsiTheme="minorHAnsi" w:cstheme="minorHAnsi"/>
          <w:spacing w:val="6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p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  <w:w w:val="115"/>
        </w:rPr>
        <w:t>a</w:t>
      </w:r>
      <w:r w:rsidRPr="00FC4702">
        <w:rPr>
          <w:rFonts w:asciiTheme="minorHAnsi" w:hAnsiTheme="minorHAnsi" w:cstheme="minorHAnsi"/>
          <w:spacing w:val="1"/>
          <w:w w:val="122"/>
        </w:rPr>
        <w:t>t</w:t>
      </w:r>
      <w:r w:rsidRPr="00FC4702">
        <w:rPr>
          <w:rFonts w:asciiTheme="minorHAnsi" w:hAnsiTheme="minorHAnsi" w:cstheme="minorHAnsi"/>
          <w:spacing w:val="1"/>
          <w:w w:val="102"/>
        </w:rPr>
        <w:t>f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spacing w:val="1"/>
          <w:w w:val="118"/>
        </w:rPr>
        <w:t>r</w:t>
      </w:r>
      <w:r w:rsidRPr="00FC4702">
        <w:rPr>
          <w:rFonts w:asciiTheme="minorHAnsi" w:hAnsiTheme="minorHAnsi" w:cstheme="minorHAnsi"/>
          <w:spacing w:val="1"/>
          <w:w w:val="108"/>
        </w:rPr>
        <w:t>m</w:t>
      </w:r>
      <w:r w:rsidRPr="00FC4702">
        <w:rPr>
          <w:rFonts w:asciiTheme="minorHAnsi" w:hAnsiTheme="minorHAnsi" w:cstheme="minorHAnsi"/>
          <w:w w:val="101"/>
        </w:rPr>
        <w:t>s</w:t>
      </w:r>
    </w:p>
    <w:p w14:paraId="2C31CD2F" w14:textId="77777777" w:rsidR="004E297B" w:rsidRPr="00FC4702" w:rsidRDefault="00FC4702">
      <w:pPr>
        <w:spacing w:before="35" w:line="278" w:lineRule="auto"/>
        <w:ind w:left="837" w:right="79"/>
        <w:rPr>
          <w:rFonts w:asciiTheme="minorHAnsi" w:hAnsiTheme="minorHAnsi" w:cstheme="minorHAnsi"/>
        </w:rPr>
      </w:pPr>
      <w:r w:rsidRPr="00FC4702">
        <w:rPr>
          <w:rFonts w:asciiTheme="minorHAnsi" w:hAnsiTheme="minorHAnsi" w:cstheme="minorHAnsi"/>
        </w:rPr>
        <w:pict w14:anchorId="03F8C5EC">
          <v:group id="_x0000_s1026" style="position:absolute;left:0;text-align:left;margin-left:117.65pt;margin-top:5.85pt;width:3.45pt;height:3.45pt;z-index:-251641856;mso-position-horizontal-relative:page" coordorigin="2353,117" coordsize="69,69">
            <v:shape id="_x0000_s1028" style="position:absolute;left:2356;top:120;width:63;height:63" coordorigin="2356,120" coordsize="63,63" path="m2419,152r-7,20l2393,183r-5,1l2367,176r-10,-19l2356,152r8,-21l2382,121r6,-1l2408,128r11,18l2419,152xe" fillcolor="black" stroked="f">
              <v:path arrowok="t"/>
            </v:shape>
            <v:shape id="_x0000_s1027" style="position:absolute;left:2356;top:120;width:63;height:63" coordorigin="2356,120" coordsize="63,63" path="m2419,152r-7,20l2393,183r-5,1l2367,176r-10,-19l2356,152r8,-21l2382,121r6,-1l2408,128r11,18l2419,152xe" filled="f" strokeweight=".1016mm">
              <v:path arrowok="t"/>
            </v:shape>
            <w10:wrap anchorx="page"/>
          </v:group>
        </w:pict>
      </w:r>
      <w:r w:rsidRPr="00FC4702">
        <w:rPr>
          <w:rFonts w:asciiTheme="minorHAnsi" w:hAnsiTheme="minorHAnsi" w:cstheme="minorHAnsi"/>
          <w:spacing w:val="1"/>
        </w:rPr>
        <w:t>Stron</w:t>
      </w:r>
      <w:r w:rsidRPr="00FC4702">
        <w:rPr>
          <w:rFonts w:asciiTheme="minorHAnsi" w:hAnsiTheme="minorHAnsi" w:cstheme="minorHAnsi"/>
        </w:rPr>
        <w:t xml:space="preserve">g </w:t>
      </w:r>
      <w:r w:rsidRPr="00FC4702">
        <w:rPr>
          <w:rFonts w:asciiTheme="minorHAnsi" w:hAnsiTheme="minorHAnsi" w:cstheme="minorHAnsi"/>
          <w:spacing w:val="1"/>
        </w:rPr>
        <w:t xml:space="preserve"> </w:t>
      </w:r>
      <w:r w:rsidRPr="00FC4702">
        <w:rPr>
          <w:rFonts w:asciiTheme="minorHAnsi" w:hAnsiTheme="minorHAnsi" w:cstheme="minorHAnsi"/>
          <w:spacing w:val="1"/>
          <w:w w:val="106"/>
        </w:rPr>
        <w:t>dec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s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on-mak</w:t>
      </w:r>
      <w:r w:rsidRPr="00FC4702">
        <w:rPr>
          <w:rFonts w:asciiTheme="minorHAnsi" w:hAnsiTheme="minorHAnsi" w:cstheme="minorHAnsi"/>
          <w:w w:val="106"/>
        </w:rPr>
        <w:t>i</w:t>
      </w:r>
      <w:r w:rsidRPr="00FC4702">
        <w:rPr>
          <w:rFonts w:asciiTheme="minorHAnsi" w:hAnsiTheme="minorHAnsi" w:cstheme="minorHAnsi"/>
          <w:spacing w:val="1"/>
          <w:w w:val="106"/>
        </w:rPr>
        <w:t>n</w:t>
      </w:r>
      <w:r w:rsidRPr="00FC4702">
        <w:rPr>
          <w:rFonts w:asciiTheme="minorHAnsi" w:hAnsiTheme="minorHAnsi" w:cstheme="minorHAnsi"/>
          <w:w w:val="106"/>
        </w:rPr>
        <w:t>g</w:t>
      </w:r>
      <w:r w:rsidRPr="00FC4702">
        <w:rPr>
          <w:rFonts w:asciiTheme="minorHAnsi" w:hAnsiTheme="minorHAnsi" w:cstheme="minorHAnsi"/>
          <w:spacing w:val="6"/>
          <w:w w:val="106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sk</w:t>
      </w:r>
      <w:r w:rsidRPr="00FC4702">
        <w:rPr>
          <w:rFonts w:asciiTheme="minorHAnsi" w:hAnsiTheme="minorHAnsi" w:cstheme="minorHAnsi"/>
        </w:rPr>
        <w:t>ill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:</w:t>
      </w:r>
      <w:r w:rsidRPr="00FC4702">
        <w:rPr>
          <w:rFonts w:asciiTheme="minorHAnsi" w:hAnsiTheme="minorHAnsi" w:cstheme="minorHAnsi"/>
          <w:spacing w:val="1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ab</w:t>
      </w:r>
      <w:r w:rsidRPr="00FC4702">
        <w:rPr>
          <w:rFonts w:asciiTheme="minorHAnsi" w:hAnsiTheme="minorHAnsi" w:cstheme="minorHAnsi"/>
        </w:rPr>
        <w:t>ili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39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mak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8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dec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ons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2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fo</w:t>
      </w:r>
      <w:r w:rsidRPr="00FC4702">
        <w:rPr>
          <w:rFonts w:asciiTheme="minorHAnsi" w:hAnsiTheme="minorHAnsi" w:cstheme="minorHAnsi"/>
        </w:rPr>
        <w:t>ll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w</w:t>
      </w:r>
      <w:r w:rsidRPr="00FC4702">
        <w:rPr>
          <w:rFonts w:asciiTheme="minorHAnsi" w:hAnsiTheme="minorHAnsi" w:cstheme="minorHAnsi"/>
          <w:spacing w:val="2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1"/>
        </w:rPr>
        <w:t>throug</w:t>
      </w:r>
      <w:r w:rsidRPr="00FC4702">
        <w:rPr>
          <w:rFonts w:asciiTheme="minorHAnsi" w:hAnsiTheme="minorHAnsi" w:cstheme="minorHAnsi"/>
          <w:w w:val="111"/>
        </w:rPr>
        <w:t xml:space="preserve">h </w:t>
      </w:r>
      <w:r w:rsidRPr="00FC4702">
        <w:rPr>
          <w:rFonts w:asciiTheme="minorHAnsi" w:hAnsiTheme="minorHAnsi" w:cstheme="minorHAnsi"/>
          <w:spacing w:val="1"/>
        </w:rPr>
        <w:t>o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ke</w:t>
      </w:r>
      <w:r w:rsidRPr="00FC4702">
        <w:rPr>
          <w:rFonts w:asciiTheme="minorHAnsi" w:hAnsiTheme="minorHAnsi" w:cstheme="minorHAnsi"/>
        </w:rPr>
        <w:t>y</w:t>
      </w:r>
      <w:r w:rsidRPr="00FC4702">
        <w:rPr>
          <w:rFonts w:asciiTheme="minorHAnsi" w:hAnsiTheme="minorHAnsi" w:cstheme="minorHAnsi"/>
          <w:spacing w:val="1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tasks</w:t>
      </w:r>
      <w:r w:rsidRPr="00FC4702">
        <w:rPr>
          <w:rFonts w:asciiTheme="minorHAnsi" w:hAnsiTheme="minorHAnsi" w:cstheme="minorHAnsi"/>
        </w:rPr>
        <w:t>,</w:t>
      </w:r>
      <w:r w:rsidRPr="00FC4702">
        <w:rPr>
          <w:rFonts w:asciiTheme="minorHAnsi" w:hAnsiTheme="minorHAnsi" w:cstheme="minorHAnsi"/>
          <w:spacing w:val="43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an</w:t>
      </w:r>
      <w:r w:rsidRPr="00FC4702">
        <w:rPr>
          <w:rFonts w:asciiTheme="minorHAnsi" w:hAnsiTheme="minorHAnsi" w:cstheme="minorHAnsi"/>
        </w:rPr>
        <w:t>d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kno</w:t>
      </w:r>
      <w:r w:rsidRPr="00FC4702">
        <w:rPr>
          <w:rFonts w:asciiTheme="minorHAnsi" w:hAnsiTheme="minorHAnsi" w:cstheme="minorHAnsi"/>
          <w:w w:val="101"/>
        </w:rPr>
        <w:t>w</w:t>
      </w:r>
      <w:r w:rsidRPr="00FC4702">
        <w:rPr>
          <w:rFonts w:asciiTheme="minorHAnsi" w:hAnsiTheme="minorHAnsi" w:cstheme="minorHAnsi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whe</w:t>
      </w:r>
      <w:r w:rsidRPr="00FC4702">
        <w:rPr>
          <w:rFonts w:asciiTheme="minorHAnsi" w:hAnsiTheme="minorHAnsi" w:cstheme="minorHAnsi"/>
        </w:rPr>
        <w:t>n</w:t>
      </w:r>
      <w:r w:rsidRPr="00FC4702">
        <w:rPr>
          <w:rFonts w:asciiTheme="minorHAnsi" w:hAnsiTheme="minorHAnsi" w:cstheme="minorHAnsi"/>
          <w:spacing w:val="25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30"/>
        </w:rPr>
        <w:t xml:space="preserve"> 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</w:rPr>
        <w:t>nc</w:t>
      </w:r>
      <w:r w:rsidRPr="00FC4702">
        <w:rPr>
          <w:rFonts w:asciiTheme="minorHAnsi" w:hAnsiTheme="minorHAnsi" w:cstheme="minorHAnsi"/>
        </w:rPr>
        <w:t>l</w:t>
      </w:r>
      <w:r w:rsidRPr="00FC4702">
        <w:rPr>
          <w:rFonts w:asciiTheme="minorHAnsi" w:hAnsiTheme="minorHAnsi" w:cstheme="minorHAnsi"/>
          <w:spacing w:val="1"/>
        </w:rPr>
        <w:t>ud</w:t>
      </w:r>
      <w:r w:rsidRPr="00FC4702">
        <w:rPr>
          <w:rFonts w:asciiTheme="minorHAnsi" w:hAnsiTheme="minorHAnsi" w:cstheme="minorHAnsi"/>
        </w:rPr>
        <w:t>e</w:t>
      </w:r>
      <w:r w:rsidRPr="00FC4702">
        <w:rPr>
          <w:rFonts w:asciiTheme="minorHAnsi" w:hAnsiTheme="minorHAnsi" w:cstheme="minorHAnsi"/>
          <w:spacing w:val="36"/>
        </w:rPr>
        <w:t xml:space="preserve"> </w:t>
      </w:r>
      <w:r w:rsidRPr="00FC4702">
        <w:rPr>
          <w:rFonts w:asciiTheme="minorHAnsi" w:hAnsiTheme="minorHAnsi" w:cstheme="minorHAnsi"/>
          <w:spacing w:val="1"/>
          <w:w w:val="107"/>
        </w:rPr>
        <w:t>others</w:t>
      </w:r>
      <w:r w:rsidRPr="00FC4702">
        <w:rPr>
          <w:rFonts w:asciiTheme="minorHAnsi" w:hAnsiTheme="minorHAnsi" w:cstheme="minorHAnsi"/>
          <w:w w:val="107"/>
        </w:rPr>
        <w:t>/</w:t>
      </w:r>
      <w:r w:rsidRPr="00FC4702">
        <w:rPr>
          <w:rFonts w:asciiTheme="minorHAnsi" w:hAnsiTheme="minorHAnsi" w:cstheme="minorHAnsi"/>
          <w:spacing w:val="1"/>
          <w:w w:val="107"/>
        </w:rPr>
        <w:t>resource</w:t>
      </w:r>
      <w:r w:rsidRPr="00FC4702">
        <w:rPr>
          <w:rFonts w:asciiTheme="minorHAnsi" w:hAnsiTheme="minorHAnsi" w:cstheme="minorHAnsi"/>
          <w:w w:val="107"/>
        </w:rPr>
        <w:t>s</w:t>
      </w:r>
      <w:r w:rsidRPr="00FC4702">
        <w:rPr>
          <w:rFonts w:asciiTheme="minorHAnsi" w:hAnsiTheme="minorHAnsi" w:cstheme="minorHAnsi"/>
          <w:spacing w:val="4"/>
          <w:w w:val="107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t</w:t>
      </w:r>
      <w:r w:rsidRPr="00FC4702">
        <w:rPr>
          <w:rFonts w:asciiTheme="minorHAnsi" w:hAnsiTheme="minorHAnsi" w:cstheme="minorHAnsi"/>
        </w:rPr>
        <w:t>o</w:t>
      </w:r>
      <w:r w:rsidRPr="00FC4702">
        <w:rPr>
          <w:rFonts w:asciiTheme="minorHAnsi" w:hAnsiTheme="minorHAnsi" w:cstheme="minorHAnsi"/>
          <w:spacing w:val="24"/>
        </w:rPr>
        <w:t xml:space="preserve"> </w:t>
      </w:r>
      <w:r w:rsidRPr="00FC4702">
        <w:rPr>
          <w:rFonts w:asciiTheme="minorHAnsi" w:hAnsiTheme="minorHAnsi" w:cstheme="minorHAnsi"/>
          <w:spacing w:val="1"/>
        </w:rPr>
        <w:t>reac</w:t>
      </w:r>
      <w:r w:rsidRPr="00FC4702">
        <w:rPr>
          <w:rFonts w:asciiTheme="minorHAnsi" w:hAnsiTheme="minorHAnsi" w:cstheme="minorHAnsi"/>
        </w:rPr>
        <w:t>h</w:t>
      </w:r>
      <w:r w:rsidRPr="00FC4702">
        <w:rPr>
          <w:rFonts w:asciiTheme="minorHAnsi" w:hAnsiTheme="minorHAnsi" w:cstheme="minorHAnsi"/>
          <w:spacing w:val="37"/>
        </w:rPr>
        <w:t xml:space="preserve"> </w:t>
      </w:r>
      <w:r w:rsidRPr="00FC4702">
        <w:rPr>
          <w:rFonts w:asciiTheme="minorHAnsi" w:hAnsiTheme="minorHAnsi" w:cstheme="minorHAnsi"/>
          <w:w w:val="108"/>
        </w:rPr>
        <w:t>i</w:t>
      </w:r>
      <w:r w:rsidRPr="00FC4702">
        <w:rPr>
          <w:rFonts w:asciiTheme="minorHAnsi" w:hAnsiTheme="minorHAnsi" w:cstheme="minorHAnsi"/>
          <w:spacing w:val="1"/>
          <w:w w:val="108"/>
        </w:rPr>
        <w:t>nforme</w:t>
      </w:r>
      <w:r w:rsidRPr="00FC4702">
        <w:rPr>
          <w:rFonts w:asciiTheme="minorHAnsi" w:hAnsiTheme="minorHAnsi" w:cstheme="minorHAnsi"/>
          <w:w w:val="108"/>
        </w:rPr>
        <w:t>d</w:t>
      </w:r>
      <w:r w:rsidRPr="00FC4702">
        <w:rPr>
          <w:rFonts w:asciiTheme="minorHAnsi" w:hAnsiTheme="minorHAnsi" w:cstheme="minorHAnsi"/>
          <w:spacing w:val="-1"/>
          <w:w w:val="108"/>
        </w:rPr>
        <w:t xml:space="preserve"> </w:t>
      </w:r>
      <w:r w:rsidRPr="00FC4702">
        <w:rPr>
          <w:rFonts w:asciiTheme="minorHAnsi" w:hAnsiTheme="minorHAnsi" w:cstheme="minorHAnsi"/>
          <w:spacing w:val="1"/>
          <w:w w:val="112"/>
        </w:rPr>
        <w:t>d</w:t>
      </w:r>
      <w:r w:rsidRPr="00FC4702">
        <w:rPr>
          <w:rFonts w:asciiTheme="minorHAnsi" w:hAnsiTheme="minorHAnsi" w:cstheme="minorHAnsi"/>
          <w:spacing w:val="1"/>
        </w:rPr>
        <w:t>ec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01"/>
        </w:rPr>
        <w:t>s</w:t>
      </w:r>
      <w:r w:rsidRPr="00FC4702">
        <w:rPr>
          <w:rFonts w:asciiTheme="minorHAnsi" w:hAnsiTheme="minorHAnsi" w:cstheme="minorHAnsi"/>
        </w:rPr>
        <w:t>i</w:t>
      </w:r>
      <w:r w:rsidRPr="00FC4702">
        <w:rPr>
          <w:rFonts w:asciiTheme="minorHAnsi" w:hAnsiTheme="minorHAnsi" w:cstheme="minorHAnsi"/>
          <w:spacing w:val="1"/>
          <w:w w:val="112"/>
        </w:rPr>
        <w:t>o</w:t>
      </w:r>
      <w:r w:rsidRPr="00FC4702">
        <w:rPr>
          <w:rFonts w:asciiTheme="minorHAnsi" w:hAnsiTheme="minorHAnsi" w:cstheme="minorHAnsi"/>
          <w:w w:val="112"/>
        </w:rPr>
        <w:t>n</w:t>
      </w:r>
    </w:p>
    <w:sectPr w:rsidR="004E297B" w:rsidRPr="00FC4702">
      <w:pgSz w:w="11900" w:h="16840"/>
      <w:pgMar w:top="0" w:right="6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A11C1"/>
    <w:multiLevelType w:val="multilevel"/>
    <w:tmpl w:val="87067D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97B"/>
    <w:rsid w:val="004E297B"/>
    <w:rsid w:val="00FC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,"/>
  <w:listSeparator w:val=";"/>
  <w14:docId w14:val="739B7BF5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1%20(555)%20179%203137" TargetMode="External"/><Relationship Id="rId5" Type="http://schemas.openxmlformats.org/officeDocument/2006/relationships/hyperlink" Target="https://www.velvetjob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2021-07-06T13:07:00Z</dcterms:modified>
</cp:coreProperties>
</file>